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F7D8" w14:textId="77777777" w:rsidR="005C7C1E" w:rsidRDefault="005C7C1E" w:rsidP="00015474">
      <w:pPr>
        <w:jc w:val="center"/>
        <w:rPr>
          <w:spacing w:val="-6"/>
        </w:rPr>
      </w:pPr>
      <w:r>
        <w:rPr>
          <w:b/>
          <w:bCs/>
          <w:caps/>
        </w:rPr>
        <w:t>министерство науки и ВЫСШЕГО образования Российской Федерации</w:t>
      </w:r>
    </w:p>
    <w:p w14:paraId="20C4DFC1" w14:textId="77777777" w:rsidR="005C7C1E" w:rsidRPr="00840A84" w:rsidRDefault="005C7C1E" w:rsidP="00015474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3BC8B120" w14:textId="77777777" w:rsidR="005C7C1E" w:rsidRPr="00840A84" w:rsidRDefault="005C7C1E" w:rsidP="0001547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государственного автономного образовательного  учреждения</w:t>
      </w:r>
    </w:p>
    <w:p w14:paraId="1D3FF371" w14:textId="77777777" w:rsidR="005C7C1E" w:rsidRPr="00840A84" w:rsidRDefault="005C7C1E" w:rsidP="00015474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396AEF39" w14:textId="77777777" w:rsidR="005C7C1E" w:rsidRPr="00840A84" w:rsidRDefault="005C7C1E" w:rsidP="000154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40A84">
        <w:t>«Национальный исследовательский  тех</w:t>
      </w:r>
      <w:r>
        <w:t>нологический университет «МИСИ</w:t>
      </w:r>
      <w:r w:rsidRPr="00840A84">
        <w:t>С»</w:t>
      </w:r>
    </w:p>
    <w:p w14:paraId="566827E3" w14:textId="77777777" w:rsidR="005C7C1E" w:rsidRPr="00840A84" w:rsidRDefault="005C7C1E" w:rsidP="0001547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40A84">
        <w:rPr>
          <w:b/>
          <w:bCs/>
        </w:rPr>
        <w:t xml:space="preserve">ОСКОЛЬСКИЙ ПОЛИТЕХНИЧЕСКИЙ КОЛЛЕДЖ </w:t>
      </w:r>
    </w:p>
    <w:p w14:paraId="74CF028F" w14:textId="77777777" w:rsidR="005C7C1E" w:rsidRPr="00840A84" w:rsidRDefault="005C7C1E" w:rsidP="0001547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sz w:val="24"/>
          <w:szCs w:val="24"/>
        </w:rPr>
      </w:pPr>
    </w:p>
    <w:p w14:paraId="44A212A6" w14:textId="77777777" w:rsidR="005C7C1E" w:rsidRPr="00840A84" w:rsidRDefault="005C7C1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8B236F6" w14:textId="77777777" w:rsidR="005C7C1E" w:rsidRPr="00840A84" w:rsidRDefault="005C7C1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</w:p>
    <w:p w14:paraId="07F327E1" w14:textId="77777777" w:rsidR="005C7C1E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Pr="008758B4">
        <w:rPr>
          <w:bCs/>
          <w:caps/>
          <w:sz w:val="24"/>
          <w:szCs w:val="24"/>
        </w:rPr>
        <w:t>РассМотренА:</w:t>
      </w:r>
    </w:p>
    <w:p w14:paraId="164D922C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НМС ОПК</w:t>
      </w:r>
    </w:p>
    <w:p w14:paraId="38ED54A3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>П</w:t>
      </w:r>
      <w:r w:rsidRPr="008758B4">
        <w:rPr>
          <w:bCs/>
          <w:sz w:val="24"/>
          <w:szCs w:val="24"/>
        </w:rPr>
        <w:t>ротокол</w:t>
      </w:r>
      <w:r w:rsidRPr="008758B4">
        <w:rPr>
          <w:bCs/>
          <w:caps/>
          <w:sz w:val="24"/>
          <w:szCs w:val="24"/>
        </w:rPr>
        <w:t xml:space="preserve"> № </w:t>
      </w:r>
      <w:r w:rsidRPr="008758B4">
        <w:rPr>
          <w:bCs/>
          <w:caps/>
          <w:sz w:val="24"/>
          <w:szCs w:val="24"/>
          <w:u w:val="single"/>
        </w:rPr>
        <w:t>5</w:t>
      </w:r>
      <w:r w:rsidRPr="008758B4">
        <w:rPr>
          <w:bCs/>
          <w:caps/>
          <w:sz w:val="24"/>
          <w:szCs w:val="24"/>
        </w:rPr>
        <w:tab/>
      </w:r>
    </w:p>
    <w:p w14:paraId="03D4C2F7" w14:textId="77777777" w:rsidR="005C7C1E" w:rsidRPr="00BB014B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 w:rsidRPr="00BB014B">
        <w:rPr>
          <w:bCs/>
          <w:sz w:val="24"/>
          <w:szCs w:val="24"/>
          <w:u w:val="single"/>
        </w:rPr>
        <w:t>от</w:t>
      </w:r>
      <w:r w:rsidR="005A71BE">
        <w:rPr>
          <w:bCs/>
          <w:caps/>
          <w:sz w:val="24"/>
          <w:szCs w:val="24"/>
          <w:u w:val="single"/>
        </w:rPr>
        <w:t xml:space="preserve"> 15.05.2024</w:t>
      </w:r>
      <w:r w:rsidRPr="00BB014B">
        <w:rPr>
          <w:bCs/>
          <w:caps/>
          <w:sz w:val="24"/>
          <w:szCs w:val="24"/>
          <w:u w:val="single"/>
        </w:rPr>
        <w:t xml:space="preserve"> </w:t>
      </w:r>
      <w:r w:rsidRPr="00BB014B">
        <w:rPr>
          <w:bCs/>
          <w:sz w:val="24"/>
          <w:szCs w:val="24"/>
          <w:u w:val="single"/>
        </w:rPr>
        <w:t>г.</w:t>
      </w:r>
    </w:p>
    <w:p w14:paraId="144837BA" w14:textId="77777777" w:rsidR="005C7C1E" w:rsidRPr="008758B4" w:rsidRDefault="00C44AB2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noProof/>
        </w:rPr>
        <w:pict w14:anchorId="388F6B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298.8pt;margin-top:6.9pt;width:110.3pt;height:57.95pt;z-index:1;visibility:visible">
            <v:imagedata r:id="rId8" o:title="" croptop="18182f" cropbottom="42360f" cropleft="32106f" cropright="21272f"/>
          </v:shape>
        </w:pict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>
        <w:rPr>
          <w:bCs/>
          <w:caps/>
          <w:sz w:val="24"/>
          <w:szCs w:val="24"/>
        </w:rPr>
        <w:tab/>
      </w:r>
      <w:r w:rsidR="005C7C1E" w:rsidRPr="008758B4">
        <w:rPr>
          <w:bCs/>
          <w:caps/>
          <w:sz w:val="24"/>
          <w:szCs w:val="24"/>
        </w:rPr>
        <w:t>УТВЕРЖДАЮ:</w:t>
      </w:r>
    </w:p>
    <w:p w14:paraId="318EA4AD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8758B4">
        <w:rPr>
          <w:bCs/>
          <w:sz w:val="24"/>
          <w:szCs w:val="24"/>
        </w:rPr>
        <w:t>ам.</w:t>
      </w:r>
      <w:r>
        <w:rPr>
          <w:bCs/>
          <w:sz w:val="24"/>
          <w:szCs w:val="24"/>
        </w:rPr>
        <w:t xml:space="preserve"> </w:t>
      </w:r>
      <w:r w:rsidRPr="008758B4">
        <w:rPr>
          <w:bCs/>
          <w:sz w:val="24"/>
          <w:szCs w:val="24"/>
        </w:rPr>
        <w:t xml:space="preserve">директора </w:t>
      </w:r>
      <w:r w:rsidRPr="008758B4">
        <w:rPr>
          <w:bCs/>
          <w:caps/>
          <w:sz w:val="24"/>
          <w:szCs w:val="24"/>
        </w:rPr>
        <w:t xml:space="preserve">ОПК </w:t>
      </w:r>
      <w:r w:rsidRPr="008758B4">
        <w:rPr>
          <w:bCs/>
          <w:sz w:val="24"/>
          <w:szCs w:val="24"/>
        </w:rPr>
        <w:t>по</w:t>
      </w:r>
      <w:r w:rsidRPr="008758B4">
        <w:rPr>
          <w:bCs/>
          <w:caps/>
          <w:sz w:val="24"/>
          <w:szCs w:val="24"/>
        </w:rPr>
        <w:t xml:space="preserve"> МР</w:t>
      </w:r>
    </w:p>
    <w:p w14:paraId="48504CFA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</w:r>
      <w:r w:rsidRPr="008758B4">
        <w:rPr>
          <w:bCs/>
          <w:caps/>
          <w:sz w:val="24"/>
          <w:szCs w:val="24"/>
        </w:rPr>
        <w:tab/>
        <w:t>____________О.В.</w:t>
      </w:r>
      <w:r>
        <w:rPr>
          <w:bCs/>
          <w:caps/>
          <w:sz w:val="24"/>
          <w:szCs w:val="24"/>
        </w:rPr>
        <w:t xml:space="preserve"> </w:t>
      </w:r>
      <w:proofErr w:type="spellStart"/>
      <w:r w:rsidRPr="008758B4">
        <w:rPr>
          <w:bCs/>
          <w:caps/>
          <w:sz w:val="24"/>
          <w:szCs w:val="24"/>
        </w:rPr>
        <w:t>Д</w:t>
      </w:r>
      <w:r w:rsidRPr="008758B4">
        <w:rPr>
          <w:bCs/>
          <w:sz w:val="24"/>
          <w:szCs w:val="24"/>
        </w:rPr>
        <w:t>ерикот</w:t>
      </w:r>
      <w:proofErr w:type="spellEnd"/>
      <w:r w:rsidRPr="008758B4">
        <w:rPr>
          <w:bCs/>
          <w:caps/>
          <w:sz w:val="24"/>
          <w:szCs w:val="24"/>
        </w:rPr>
        <w:tab/>
      </w:r>
    </w:p>
    <w:p w14:paraId="4BA5DB47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ab/>
      </w:r>
    </w:p>
    <w:p w14:paraId="34D9FF12" w14:textId="77777777" w:rsidR="005C7C1E" w:rsidRPr="008758B4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  <w:r w:rsidRPr="008758B4">
        <w:rPr>
          <w:bCs/>
          <w:caps/>
          <w:sz w:val="24"/>
          <w:szCs w:val="24"/>
        </w:rPr>
        <w:tab/>
      </w:r>
    </w:p>
    <w:p w14:paraId="2A1B2BEF" w14:textId="77777777" w:rsidR="005C7C1E" w:rsidRDefault="005C7C1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F7133DB" w14:textId="77777777" w:rsidR="005C7C1E" w:rsidRPr="00840A84" w:rsidRDefault="005C7C1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4DF5610" w14:textId="77777777" w:rsidR="005C7C1E" w:rsidRPr="00840A84" w:rsidRDefault="005C7C1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66F5873E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45230C9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0267201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DF041E4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2B3A">
        <w:rPr>
          <w:b/>
          <w:caps/>
          <w:sz w:val="28"/>
          <w:szCs w:val="28"/>
        </w:rPr>
        <w:t xml:space="preserve">РАБОЧАЯ ПРОГРАММа </w:t>
      </w:r>
    </w:p>
    <w:p w14:paraId="751CA423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2B3A">
        <w:rPr>
          <w:b/>
          <w:caps/>
          <w:sz w:val="28"/>
          <w:szCs w:val="28"/>
        </w:rPr>
        <w:t>общеобразовательной учебной ДИСЦИПЛИНЫ</w:t>
      </w:r>
    </w:p>
    <w:p w14:paraId="66D1CA86" w14:textId="77777777" w:rsidR="005C7C1E" w:rsidRPr="008E2B3A" w:rsidRDefault="005C7C1E" w:rsidP="005D1A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953619B" w14:textId="77777777" w:rsidR="005C7C1E" w:rsidRPr="00103B46" w:rsidRDefault="005C7C1E" w:rsidP="00103B46">
      <w:pPr>
        <w:jc w:val="center"/>
        <w:rPr>
          <w:b/>
          <w:sz w:val="28"/>
          <w:szCs w:val="28"/>
        </w:rPr>
      </w:pPr>
      <w:r w:rsidRPr="00015474">
        <w:rPr>
          <w:b/>
          <w:sz w:val="32"/>
          <w:szCs w:val="32"/>
        </w:rPr>
        <w:t>«</w:t>
      </w:r>
      <w:r w:rsidR="00103B46" w:rsidRPr="00103B46">
        <w:rPr>
          <w:b/>
          <w:sz w:val="32"/>
          <w:szCs w:val="32"/>
        </w:rPr>
        <w:t>Технологическое оборудование</w:t>
      </w:r>
      <w:r w:rsidRPr="00015474">
        <w:rPr>
          <w:b/>
          <w:sz w:val="32"/>
          <w:szCs w:val="32"/>
        </w:rPr>
        <w:t>»</w:t>
      </w:r>
    </w:p>
    <w:p w14:paraId="2ED43281" w14:textId="77777777" w:rsidR="005C7C1E" w:rsidRPr="008E2B3A" w:rsidRDefault="005C7C1E" w:rsidP="00ED1493">
      <w:pPr>
        <w:jc w:val="center"/>
        <w:outlineLvl w:val="0"/>
        <w:rPr>
          <w:sz w:val="28"/>
          <w:szCs w:val="28"/>
        </w:rPr>
      </w:pPr>
    </w:p>
    <w:p w14:paraId="1DA24560" w14:textId="77777777" w:rsidR="005C7C1E" w:rsidRPr="008E2B3A" w:rsidRDefault="005C7C1E" w:rsidP="00ED1493">
      <w:pPr>
        <w:jc w:val="center"/>
        <w:outlineLvl w:val="0"/>
        <w:rPr>
          <w:sz w:val="28"/>
          <w:szCs w:val="28"/>
        </w:rPr>
      </w:pPr>
    </w:p>
    <w:p w14:paraId="754C246D" w14:textId="77777777" w:rsidR="005C7C1E" w:rsidRPr="008E2B3A" w:rsidRDefault="005C7C1E" w:rsidP="00ED1493">
      <w:pPr>
        <w:contextualSpacing/>
        <w:jc w:val="center"/>
        <w:rPr>
          <w:sz w:val="28"/>
          <w:szCs w:val="28"/>
        </w:rPr>
      </w:pPr>
    </w:p>
    <w:p w14:paraId="051E5E6A" w14:textId="77777777" w:rsidR="005C7C1E" w:rsidRPr="008E2B3A" w:rsidRDefault="005C7C1E" w:rsidP="00ED1493">
      <w:pPr>
        <w:contextualSpacing/>
        <w:jc w:val="center"/>
        <w:rPr>
          <w:sz w:val="28"/>
          <w:szCs w:val="28"/>
        </w:rPr>
      </w:pPr>
    </w:p>
    <w:p w14:paraId="7918C2E0" w14:textId="77777777" w:rsidR="005C7C1E" w:rsidRPr="008E2B3A" w:rsidRDefault="005C7C1E" w:rsidP="00ED1493">
      <w:pPr>
        <w:contextualSpacing/>
        <w:jc w:val="center"/>
        <w:rPr>
          <w:sz w:val="28"/>
          <w:szCs w:val="28"/>
        </w:rPr>
      </w:pPr>
    </w:p>
    <w:p w14:paraId="45F8F852" w14:textId="77777777" w:rsidR="005C7C1E" w:rsidRPr="008E2B3A" w:rsidRDefault="005C7C1E" w:rsidP="00ED1493">
      <w:pPr>
        <w:contextualSpacing/>
        <w:jc w:val="center"/>
        <w:rPr>
          <w:sz w:val="28"/>
          <w:szCs w:val="28"/>
        </w:rPr>
      </w:pPr>
    </w:p>
    <w:p w14:paraId="7B5B3FD2" w14:textId="77777777" w:rsidR="005C7C1E" w:rsidRPr="000053D7" w:rsidRDefault="005C7C1E" w:rsidP="00015474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76AC59EA" w14:textId="77777777" w:rsidR="005C7C1E" w:rsidRPr="00015474" w:rsidRDefault="00F6758F" w:rsidP="00015474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15.02.17</w:t>
      </w:r>
      <w:r w:rsidR="005C7C1E" w:rsidRPr="00015474">
        <w:rPr>
          <w:sz w:val="28"/>
          <w:szCs w:val="28"/>
          <w:u w:val="single"/>
        </w:rPr>
        <w:t xml:space="preserve"> Монтаж, техническое обслуживание</w:t>
      </w:r>
      <w:r>
        <w:rPr>
          <w:sz w:val="28"/>
          <w:szCs w:val="28"/>
          <w:u w:val="single"/>
        </w:rPr>
        <w:t>, эксплуатация</w:t>
      </w:r>
      <w:r w:rsidR="005C7C1E" w:rsidRPr="00015474">
        <w:rPr>
          <w:sz w:val="28"/>
          <w:szCs w:val="28"/>
          <w:u w:val="single"/>
        </w:rPr>
        <w:t xml:space="preserve"> и ремонт промышленного оборудования (по отраслям)</w:t>
      </w:r>
    </w:p>
    <w:p w14:paraId="4D02654F" w14:textId="77777777" w:rsidR="005C7C1E" w:rsidRPr="000053D7" w:rsidRDefault="005C7C1E" w:rsidP="0001547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6FF578EA" w14:textId="77777777" w:rsidR="005C7C1E" w:rsidRPr="009306F8" w:rsidRDefault="005C7C1E" w:rsidP="00015474">
      <w:pPr>
        <w:spacing w:line="360" w:lineRule="auto"/>
        <w:jc w:val="center"/>
        <w:rPr>
          <w:sz w:val="28"/>
          <w:szCs w:val="28"/>
          <w:u w:val="single"/>
        </w:rPr>
      </w:pPr>
      <w:r w:rsidRPr="009306F8">
        <w:rPr>
          <w:sz w:val="28"/>
          <w:szCs w:val="28"/>
          <w:u w:val="single"/>
        </w:rPr>
        <w:t>техник-механик</w:t>
      </w:r>
    </w:p>
    <w:p w14:paraId="372C9475" w14:textId="77777777" w:rsidR="005C7C1E" w:rsidRPr="008E2B3A" w:rsidRDefault="005C7C1E" w:rsidP="00AE0774"/>
    <w:p w14:paraId="44481243" w14:textId="77777777" w:rsidR="005C7C1E" w:rsidRPr="008E2B3A" w:rsidRDefault="005C7C1E" w:rsidP="00AD7B13"/>
    <w:p w14:paraId="1BF1724D" w14:textId="77777777" w:rsidR="005C7C1E" w:rsidRPr="008E2B3A" w:rsidRDefault="005C7C1E" w:rsidP="00AD7B13"/>
    <w:p w14:paraId="18BAC546" w14:textId="77777777" w:rsidR="005C7C1E" w:rsidRPr="008E2B3A" w:rsidRDefault="005C7C1E" w:rsidP="00AD7B13"/>
    <w:p w14:paraId="502EC4FA" w14:textId="77777777" w:rsidR="005C7C1E" w:rsidRPr="008E2B3A" w:rsidRDefault="005C7C1E" w:rsidP="00ED1493">
      <w:pPr>
        <w:jc w:val="center"/>
        <w:outlineLvl w:val="0"/>
        <w:rPr>
          <w:sz w:val="28"/>
        </w:rPr>
      </w:pPr>
    </w:p>
    <w:p w14:paraId="2D478DA7" w14:textId="77777777" w:rsidR="005C7C1E" w:rsidRPr="008E2B3A" w:rsidRDefault="005C7C1E" w:rsidP="00ED1493">
      <w:pPr>
        <w:jc w:val="center"/>
        <w:outlineLvl w:val="0"/>
        <w:rPr>
          <w:sz w:val="28"/>
        </w:rPr>
      </w:pPr>
    </w:p>
    <w:p w14:paraId="2D12098C" w14:textId="77777777" w:rsidR="005C7C1E" w:rsidRPr="008E2B3A" w:rsidRDefault="005C7C1E" w:rsidP="00ED1493">
      <w:pPr>
        <w:jc w:val="center"/>
        <w:outlineLvl w:val="0"/>
        <w:rPr>
          <w:sz w:val="28"/>
        </w:rPr>
      </w:pPr>
    </w:p>
    <w:p w14:paraId="28051D72" w14:textId="77777777" w:rsidR="005C7C1E" w:rsidRDefault="005A71BE" w:rsidP="000154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Старый Оскол, 2024</w:t>
      </w:r>
      <w:r w:rsidR="005C7C1E">
        <w:rPr>
          <w:sz w:val="28"/>
          <w:szCs w:val="28"/>
        </w:rPr>
        <w:t xml:space="preserve"> </w:t>
      </w:r>
      <w:r w:rsidR="005C7C1E" w:rsidRPr="000053D7">
        <w:rPr>
          <w:sz w:val="28"/>
          <w:szCs w:val="28"/>
        </w:rPr>
        <w:t>г.</w:t>
      </w:r>
    </w:p>
    <w:p w14:paraId="6747733B" w14:textId="77777777" w:rsidR="005C7C1E" w:rsidRPr="000053D7" w:rsidRDefault="005C7C1E" w:rsidP="00422409">
      <w:pPr>
        <w:jc w:val="both"/>
        <w:rPr>
          <w:i/>
        </w:rPr>
      </w:pPr>
      <w:r>
        <w:rPr>
          <w:rFonts w:eastAsia="Arial Unicode MS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6758F">
        <w:rPr>
          <w:sz w:val="28"/>
          <w:szCs w:val="28"/>
        </w:rPr>
        <w:t>15.02.17</w:t>
      </w:r>
      <w:r w:rsidRPr="00422409">
        <w:rPr>
          <w:sz w:val="28"/>
          <w:szCs w:val="28"/>
        </w:rPr>
        <w:t xml:space="preserve"> Монтаж, техническое обслуживание</w:t>
      </w:r>
      <w:r w:rsidR="00F6758F">
        <w:rPr>
          <w:sz w:val="28"/>
          <w:szCs w:val="28"/>
        </w:rPr>
        <w:t>, эксплуатация</w:t>
      </w:r>
      <w:r w:rsidRPr="00422409">
        <w:rPr>
          <w:sz w:val="28"/>
          <w:szCs w:val="28"/>
        </w:rPr>
        <w:t xml:space="preserve"> и ремонт промышленного оборудования (по отраслям)</w:t>
      </w:r>
      <w:r>
        <w:rPr>
          <w:sz w:val="28"/>
          <w:szCs w:val="28"/>
        </w:rPr>
        <w:t xml:space="preserve">, </w:t>
      </w:r>
      <w:r>
        <w:rPr>
          <w:rFonts w:eastAsia="Arial Unicode MS"/>
          <w:sz w:val="28"/>
          <w:szCs w:val="28"/>
        </w:rPr>
        <w:t>в соответствии с рабочим учебным планом.</w:t>
      </w:r>
    </w:p>
    <w:p w14:paraId="3B1C8FF3" w14:textId="77777777" w:rsidR="005C7C1E" w:rsidRPr="00550FB4" w:rsidRDefault="005C7C1E" w:rsidP="00422409">
      <w:pPr>
        <w:rPr>
          <w:sz w:val="28"/>
          <w:szCs w:val="28"/>
        </w:rPr>
      </w:pPr>
    </w:p>
    <w:p w14:paraId="51CB3E3C" w14:textId="77777777" w:rsidR="005C7C1E" w:rsidRPr="00550FB4" w:rsidRDefault="005C7C1E" w:rsidP="00422409">
      <w:pPr>
        <w:rPr>
          <w:sz w:val="28"/>
          <w:szCs w:val="28"/>
        </w:rPr>
      </w:pPr>
    </w:p>
    <w:p w14:paraId="7D1F5F48" w14:textId="77777777" w:rsidR="005C7C1E" w:rsidRPr="005661A6" w:rsidRDefault="005C7C1E" w:rsidP="001367DC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3797450B" w14:textId="77777777" w:rsidR="005C7C1E" w:rsidRPr="00AE5652" w:rsidRDefault="005C7C1E" w:rsidP="001367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Горшков</w:t>
      </w:r>
      <w:r w:rsidRPr="00AE565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E5652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AE5652">
        <w:rPr>
          <w:sz w:val="28"/>
          <w:szCs w:val="28"/>
        </w:rPr>
        <w:t xml:space="preserve">., </w:t>
      </w:r>
      <w:r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41408273" w14:textId="77777777" w:rsidR="005C7C1E" w:rsidRPr="00550FB4" w:rsidRDefault="005C7C1E" w:rsidP="001367DC">
      <w:pPr>
        <w:rPr>
          <w:i/>
          <w:iCs/>
          <w:sz w:val="28"/>
          <w:szCs w:val="28"/>
        </w:rPr>
      </w:pPr>
    </w:p>
    <w:p w14:paraId="62D94C3E" w14:textId="77777777" w:rsidR="005C7C1E" w:rsidRPr="00550FB4" w:rsidRDefault="005C7C1E" w:rsidP="001367DC">
      <w:pPr>
        <w:rPr>
          <w:sz w:val="28"/>
          <w:szCs w:val="28"/>
        </w:rPr>
      </w:pPr>
    </w:p>
    <w:p w14:paraId="454ED7E4" w14:textId="77777777" w:rsidR="005C7C1E" w:rsidRPr="004C3B16" w:rsidRDefault="005C7C1E" w:rsidP="001367DC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7CBD18D8" w14:textId="77777777" w:rsidR="005C7C1E" w:rsidRDefault="005C7C1E" w:rsidP="001367DC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П(Ц)</w:t>
      </w:r>
      <w:proofErr w:type="gramStart"/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специальностей</w:t>
      </w:r>
      <w:proofErr w:type="gramEnd"/>
      <w:r>
        <w:rPr>
          <w:sz w:val="28"/>
          <w:szCs w:val="28"/>
        </w:rPr>
        <w:t xml:space="preserve"> </w:t>
      </w:r>
      <w:r w:rsidR="000D5092" w:rsidRPr="000D5092">
        <w:rPr>
          <w:sz w:val="28"/>
          <w:szCs w:val="28"/>
        </w:rPr>
        <w:t>15.02.08, 15.02.12, 15.02.16, 15.02.17</w:t>
      </w:r>
    </w:p>
    <w:p w14:paraId="7D6F208F" w14:textId="56FD28F1" w:rsidR="005C7C1E" w:rsidRDefault="00327569" w:rsidP="001367DC">
      <w:pPr>
        <w:rPr>
          <w:sz w:val="28"/>
          <w:szCs w:val="28"/>
          <w:u w:val="single"/>
        </w:rPr>
      </w:pPr>
      <w:r>
        <w:rPr>
          <w:noProof/>
        </w:rPr>
        <w:pict w14:anchorId="6BA11FD5">
          <v:shape id="Рисунок 1" o:spid="_x0000_s1027" type="#_x0000_t75" style="position:absolute;margin-left:130.5pt;margin-top:10.45pt;width:83.2pt;height:63.45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9" o:title="Авдеева" croptop="2555f" cropbottom="57104f" cropleft="3797f" cropright="51669f"/>
          </v:shape>
        </w:pict>
      </w:r>
      <w:r w:rsidR="005C7C1E">
        <w:rPr>
          <w:sz w:val="28"/>
          <w:szCs w:val="28"/>
          <w:u w:val="single"/>
        </w:rPr>
        <w:t>Протокол № 8</w:t>
      </w:r>
      <w:r w:rsidR="005C7C1E" w:rsidRPr="001F5235">
        <w:rPr>
          <w:sz w:val="28"/>
          <w:szCs w:val="28"/>
          <w:u w:val="single"/>
        </w:rPr>
        <w:t xml:space="preserve"> от </w:t>
      </w:r>
      <w:r w:rsidR="005C7C1E">
        <w:rPr>
          <w:sz w:val="28"/>
          <w:szCs w:val="28"/>
          <w:u w:val="single"/>
        </w:rPr>
        <w:t>19</w:t>
      </w:r>
      <w:r w:rsidR="005C7C1E" w:rsidRPr="001F5235">
        <w:rPr>
          <w:sz w:val="28"/>
          <w:szCs w:val="28"/>
          <w:u w:val="single"/>
        </w:rPr>
        <w:t>.04.</w:t>
      </w:r>
      <w:r w:rsidR="005A71BE">
        <w:rPr>
          <w:sz w:val="28"/>
          <w:szCs w:val="28"/>
          <w:u w:val="single"/>
        </w:rPr>
        <w:t>2024</w:t>
      </w:r>
      <w:r w:rsidR="005C7C1E" w:rsidRPr="001F5235">
        <w:rPr>
          <w:sz w:val="28"/>
          <w:szCs w:val="28"/>
          <w:u w:val="single"/>
        </w:rPr>
        <w:t xml:space="preserve"> г.</w:t>
      </w:r>
    </w:p>
    <w:p w14:paraId="2C04370E" w14:textId="77777777" w:rsidR="00327569" w:rsidRPr="001F5235" w:rsidRDefault="00327569" w:rsidP="001367DC">
      <w:pPr>
        <w:rPr>
          <w:sz w:val="28"/>
          <w:szCs w:val="28"/>
          <w:u w:val="single"/>
        </w:rPr>
      </w:pPr>
    </w:p>
    <w:p w14:paraId="2B410529" w14:textId="610D5184" w:rsidR="005C7C1E" w:rsidRDefault="005C7C1E" w:rsidP="001367DC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>К _____________ Болотских</w:t>
      </w:r>
      <w:r>
        <w:rPr>
          <w:sz w:val="28"/>
          <w:szCs w:val="28"/>
        </w:rPr>
        <w:t xml:space="preserve"> Н.Е.</w:t>
      </w:r>
    </w:p>
    <w:p w14:paraId="786FCF6E" w14:textId="77777777" w:rsidR="005C7C1E" w:rsidRPr="00550FB4" w:rsidRDefault="005C7C1E" w:rsidP="00422409">
      <w:pPr>
        <w:jc w:val="both"/>
        <w:rPr>
          <w:sz w:val="28"/>
          <w:szCs w:val="28"/>
        </w:rPr>
      </w:pPr>
    </w:p>
    <w:p w14:paraId="7475B17C" w14:textId="77777777" w:rsidR="005C7C1E" w:rsidRPr="00653C6E" w:rsidRDefault="005C7C1E" w:rsidP="00422409">
      <w:pPr>
        <w:rPr>
          <w:b/>
          <w:bCs/>
          <w:sz w:val="24"/>
          <w:szCs w:val="24"/>
        </w:rPr>
      </w:pPr>
    </w:p>
    <w:p w14:paraId="6226CC12" w14:textId="77777777" w:rsidR="005C7C1E" w:rsidRPr="000A18AE" w:rsidRDefault="005C7C1E" w:rsidP="00CA0745">
      <w:pPr>
        <w:jc w:val="center"/>
        <w:rPr>
          <w:sz w:val="28"/>
          <w:szCs w:val="28"/>
        </w:rPr>
      </w:pPr>
      <w:bookmarkStart w:id="1" w:name="_Toc283648305"/>
      <w:r w:rsidRPr="00653C6E">
        <w:br w:type="page"/>
      </w:r>
      <w:bookmarkEnd w:id="0"/>
      <w:bookmarkEnd w:id="1"/>
      <w:r w:rsidRPr="00DA64D8">
        <w:rPr>
          <w:b/>
          <w:sz w:val="24"/>
          <w:szCs w:val="24"/>
        </w:rPr>
        <w:lastRenderedPageBreak/>
        <w:t>СОДЕРЖАНИЕ</w:t>
      </w:r>
    </w:p>
    <w:p w14:paraId="056FA948" w14:textId="77777777" w:rsidR="005C7C1E" w:rsidRPr="000A18AE" w:rsidRDefault="005C7C1E" w:rsidP="00CA0745">
      <w:pPr>
        <w:rPr>
          <w:sz w:val="28"/>
          <w:szCs w:val="28"/>
        </w:rPr>
      </w:pPr>
    </w:p>
    <w:p w14:paraId="27BDE15C" w14:textId="77777777" w:rsidR="005C7C1E" w:rsidRPr="000A18AE" w:rsidRDefault="005C7C1E" w:rsidP="00CA0745">
      <w:pPr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5C7C1E" w:rsidRPr="000A18AE" w14:paraId="5D1B35AE" w14:textId="77777777" w:rsidTr="00B818B0">
        <w:tc>
          <w:tcPr>
            <w:tcW w:w="9108" w:type="dxa"/>
          </w:tcPr>
          <w:p w14:paraId="3A7B54B9" w14:textId="77777777" w:rsidR="005C7C1E" w:rsidRPr="000A18AE" w:rsidRDefault="005C7C1E" w:rsidP="00CA0745">
            <w:pPr>
              <w:numPr>
                <w:ilvl w:val="0"/>
                <w:numId w:val="9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A18AE">
              <w:rPr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86E0FEE" w14:textId="77777777" w:rsidR="005C7C1E" w:rsidRPr="000A18AE" w:rsidRDefault="005C7C1E" w:rsidP="00B818B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65E552" w14:textId="77777777" w:rsidR="005C7C1E" w:rsidRPr="000A18AE" w:rsidRDefault="005C7C1E" w:rsidP="00B818B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C7C1E" w:rsidRPr="000A18AE" w14:paraId="3B4679A4" w14:textId="77777777" w:rsidTr="00B818B0">
        <w:tc>
          <w:tcPr>
            <w:tcW w:w="9108" w:type="dxa"/>
          </w:tcPr>
          <w:p w14:paraId="77E74B92" w14:textId="77777777" w:rsidR="005C7C1E" w:rsidRPr="000A18AE" w:rsidRDefault="005C7C1E" w:rsidP="00CA0745">
            <w:pPr>
              <w:numPr>
                <w:ilvl w:val="0"/>
                <w:numId w:val="9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A18AE">
              <w:rPr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7F4B0770" w14:textId="77777777" w:rsidR="005C7C1E" w:rsidRPr="000A18AE" w:rsidRDefault="005C7C1E" w:rsidP="00B818B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7C694700" w14:textId="77777777" w:rsidR="005C7C1E" w:rsidRPr="000A18AE" w:rsidRDefault="005C7C1E" w:rsidP="00B818B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D5B9D1" w14:textId="77777777" w:rsidR="005C7C1E" w:rsidRPr="002300B3" w:rsidRDefault="00D16E1D" w:rsidP="00B818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C7C1E" w:rsidRPr="000A18AE" w14:paraId="610B16C3" w14:textId="77777777" w:rsidTr="00B818B0">
        <w:tc>
          <w:tcPr>
            <w:tcW w:w="9108" w:type="dxa"/>
          </w:tcPr>
          <w:p w14:paraId="19B56604" w14:textId="77777777" w:rsidR="005C7C1E" w:rsidRPr="000A18AE" w:rsidRDefault="005C7C1E" w:rsidP="00CA0745">
            <w:pPr>
              <w:numPr>
                <w:ilvl w:val="0"/>
                <w:numId w:val="9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УСЛОВИЯ РЕАЛИЗАЦИИ</w:t>
            </w:r>
            <w:r w:rsidRPr="000A18AE">
              <w:rPr>
                <w:b/>
                <w:bCs/>
                <w:sz w:val="24"/>
                <w:szCs w:val="24"/>
              </w:rPr>
              <w:t xml:space="preserve"> УЧЕБНОЙ ДИСЦИПЛИНЫ</w:t>
            </w:r>
          </w:p>
          <w:p w14:paraId="5F176E55" w14:textId="77777777" w:rsidR="005C7C1E" w:rsidRPr="000A18AE" w:rsidRDefault="005C7C1E" w:rsidP="00B818B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  <w:p w14:paraId="20F0ACA4" w14:textId="77777777" w:rsidR="005C7C1E" w:rsidRPr="000A18AE" w:rsidRDefault="005C7C1E" w:rsidP="00B818B0">
            <w:pPr>
              <w:suppressAutoHyphens/>
              <w:ind w:left="284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1BC96C" w14:textId="77777777" w:rsidR="005C7C1E" w:rsidRPr="002300B3" w:rsidRDefault="005C7C1E" w:rsidP="00B818B0">
            <w:pPr>
              <w:jc w:val="center"/>
              <w:rPr>
                <w:b/>
                <w:sz w:val="24"/>
                <w:szCs w:val="24"/>
              </w:rPr>
            </w:pPr>
            <w:r w:rsidRPr="002300B3">
              <w:rPr>
                <w:b/>
                <w:sz w:val="24"/>
                <w:szCs w:val="24"/>
              </w:rPr>
              <w:t>11</w:t>
            </w:r>
          </w:p>
        </w:tc>
      </w:tr>
      <w:tr w:rsidR="005C7C1E" w:rsidRPr="000A18AE" w14:paraId="61C61383" w14:textId="77777777" w:rsidTr="00B818B0">
        <w:tc>
          <w:tcPr>
            <w:tcW w:w="9108" w:type="dxa"/>
          </w:tcPr>
          <w:p w14:paraId="01753194" w14:textId="77777777" w:rsidR="005C7C1E" w:rsidRPr="000A18AE" w:rsidRDefault="005C7C1E" w:rsidP="00CA0745">
            <w:pPr>
              <w:numPr>
                <w:ilvl w:val="0"/>
                <w:numId w:val="9"/>
              </w:numPr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0A18AE">
              <w:rPr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7FB9C1D" w14:textId="77777777" w:rsidR="005C7C1E" w:rsidRPr="000A18AE" w:rsidRDefault="005C7C1E" w:rsidP="00B818B0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0B17E" w14:textId="77777777" w:rsidR="005C7C1E" w:rsidRPr="000A18AE" w:rsidRDefault="005C7C1E" w:rsidP="00B818B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</w:tr>
      <w:tr w:rsidR="005C7C1E" w:rsidRPr="000A18AE" w14:paraId="422FD91D" w14:textId="77777777" w:rsidTr="00B818B0">
        <w:tc>
          <w:tcPr>
            <w:tcW w:w="9108" w:type="dxa"/>
          </w:tcPr>
          <w:p w14:paraId="06E77DEE" w14:textId="77777777" w:rsidR="005C7C1E" w:rsidRPr="000A18AE" w:rsidRDefault="005C7C1E" w:rsidP="00B818B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D6D82B" w14:textId="77777777" w:rsidR="005C7C1E" w:rsidRPr="000A18AE" w:rsidRDefault="005C7C1E" w:rsidP="00B818B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0A9122A" w14:textId="77777777" w:rsidR="005C7C1E" w:rsidRPr="001B0E45" w:rsidRDefault="005C7C1E" w:rsidP="00CA0745">
      <w:pPr>
        <w:jc w:val="center"/>
        <w:rPr>
          <w:b/>
          <w:bCs/>
          <w:sz w:val="24"/>
          <w:szCs w:val="24"/>
        </w:rPr>
      </w:pPr>
      <w:r w:rsidRPr="000A18AE">
        <w:rPr>
          <w:b/>
          <w:bCs/>
          <w:caps/>
          <w:sz w:val="28"/>
          <w:szCs w:val="28"/>
        </w:rPr>
        <w:br w:type="page"/>
      </w:r>
      <w:r w:rsidRPr="001B0E45">
        <w:rPr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312AACED" w14:textId="77777777" w:rsidR="00CD549D" w:rsidRPr="001B0E45" w:rsidRDefault="00CD549D" w:rsidP="00CD549D">
      <w:pPr>
        <w:jc w:val="center"/>
        <w:rPr>
          <w:b/>
          <w:bCs/>
          <w:sz w:val="24"/>
          <w:szCs w:val="24"/>
        </w:rPr>
      </w:pPr>
    </w:p>
    <w:p w14:paraId="4D38C781" w14:textId="77777777" w:rsidR="00CD549D" w:rsidRPr="00E2645B" w:rsidRDefault="00CD549D" w:rsidP="00DC45CD">
      <w:pPr>
        <w:jc w:val="center"/>
        <w:rPr>
          <w:iCs/>
          <w:sz w:val="24"/>
          <w:szCs w:val="24"/>
        </w:rPr>
      </w:pPr>
    </w:p>
    <w:p w14:paraId="164A7DAD" w14:textId="77777777" w:rsidR="005C7C1E" w:rsidRPr="001B0E45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4"/>
          <w:szCs w:val="24"/>
        </w:rPr>
      </w:pPr>
    </w:p>
    <w:p w14:paraId="42C41935" w14:textId="77777777" w:rsidR="005C7C1E" w:rsidRPr="001B0E45" w:rsidRDefault="005C7C1E" w:rsidP="00CA0745">
      <w:pPr>
        <w:numPr>
          <w:ilvl w:val="1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4"/>
          <w:szCs w:val="24"/>
        </w:rPr>
      </w:pPr>
      <w:r w:rsidRPr="001B0E45">
        <w:rPr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807EB67" w14:textId="77777777" w:rsidR="005C7C1E" w:rsidRPr="001B0E45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bCs/>
          <w:sz w:val="24"/>
          <w:szCs w:val="24"/>
        </w:rPr>
      </w:pPr>
    </w:p>
    <w:p w14:paraId="62DED6DC" w14:textId="77777777" w:rsidR="005C7C1E" w:rsidRPr="00CA0745" w:rsidRDefault="005C7C1E" w:rsidP="00CA0745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4"/>
          <w:szCs w:val="24"/>
        </w:rPr>
      </w:pPr>
      <w:r w:rsidRPr="001B0E45">
        <w:rPr>
          <w:sz w:val="24"/>
          <w:szCs w:val="24"/>
        </w:rPr>
        <w:t xml:space="preserve">Учебная </w:t>
      </w:r>
      <w:r w:rsidRPr="00CA0745">
        <w:rPr>
          <w:sz w:val="24"/>
          <w:szCs w:val="24"/>
        </w:rPr>
        <w:t>дисциплина «</w:t>
      </w:r>
      <w:r w:rsidR="00103B46" w:rsidRPr="00103B46">
        <w:rPr>
          <w:sz w:val="24"/>
          <w:szCs w:val="24"/>
        </w:rPr>
        <w:t>Технологическое оборудование</w:t>
      </w:r>
      <w:r w:rsidRPr="00CA0745">
        <w:rPr>
          <w:sz w:val="24"/>
          <w:szCs w:val="24"/>
        </w:rPr>
        <w:t>»</w:t>
      </w:r>
      <w:r w:rsidRPr="00CA0745">
        <w:rPr>
          <w:b/>
          <w:bCs/>
          <w:sz w:val="24"/>
          <w:szCs w:val="24"/>
        </w:rPr>
        <w:t xml:space="preserve"> </w:t>
      </w:r>
      <w:r w:rsidRPr="00CA0745">
        <w:rPr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</w:t>
      </w:r>
      <w:r w:rsidR="00DD67A1">
        <w:rPr>
          <w:sz w:val="24"/>
          <w:szCs w:val="24"/>
        </w:rPr>
        <w:t>ом СПО по специальности 15.02.17</w:t>
      </w:r>
      <w:r w:rsidRPr="00CA0745">
        <w:rPr>
          <w:sz w:val="24"/>
          <w:szCs w:val="24"/>
        </w:rPr>
        <w:t xml:space="preserve"> Монтаж, техническое обслуживание</w:t>
      </w:r>
      <w:r w:rsidR="00DD67A1">
        <w:rPr>
          <w:sz w:val="24"/>
          <w:szCs w:val="24"/>
        </w:rPr>
        <w:t>, эксплуатация</w:t>
      </w:r>
      <w:r w:rsidRPr="00CA0745">
        <w:rPr>
          <w:sz w:val="24"/>
          <w:szCs w:val="24"/>
        </w:rPr>
        <w:t xml:space="preserve"> и ремонт промышленного оборудования (по отраслям). </w:t>
      </w:r>
    </w:p>
    <w:p w14:paraId="19E5AD49" w14:textId="77777777" w:rsidR="005C7C1E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  <w:sz w:val="24"/>
          <w:szCs w:val="24"/>
        </w:rPr>
      </w:pPr>
      <w:r w:rsidRPr="001B0E45">
        <w:rPr>
          <w:sz w:val="24"/>
          <w:szCs w:val="24"/>
        </w:rPr>
        <w:t xml:space="preserve">Учебная дисциплина </w:t>
      </w:r>
      <w:r w:rsidRPr="00DA64D8">
        <w:rPr>
          <w:sz w:val="24"/>
          <w:szCs w:val="24"/>
        </w:rPr>
        <w:t>«</w:t>
      </w:r>
      <w:r w:rsidR="00103B46" w:rsidRPr="00103B46">
        <w:rPr>
          <w:sz w:val="24"/>
          <w:szCs w:val="24"/>
        </w:rPr>
        <w:t>Технологическое оборудование</w:t>
      </w:r>
      <w:r w:rsidRPr="00DA64D8">
        <w:rPr>
          <w:sz w:val="24"/>
          <w:szCs w:val="24"/>
        </w:rPr>
        <w:t>»</w:t>
      </w:r>
      <w:r w:rsidRPr="001B0E45">
        <w:rPr>
          <w:sz w:val="24"/>
          <w:szCs w:val="24"/>
        </w:rPr>
        <w:t xml:space="preserve"> относится к </w:t>
      </w:r>
      <w:r w:rsidRPr="0068748B">
        <w:rPr>
          <w:sz w:val="24"/>
          <w:szCs w:val="24"/>
        </w:rPr>
        <w:t>общепрофессиональному</w:t>
      </w:r>
      <w:r>
        <w:rPr>
          <w:color w:val="FF0000"/>
          <w:sz w:val="24"/>
          <w:szCs w:val="24"/>
        </w:rPr>
        <w:t xml:space="preserve"> </w:t>
      </w:r>
      <w:r w:rsidRPr="001B0E45">
        <w:rPr>
          <w:sz w:val="24"/>
          <w:szCs w:val="24"/>
        </w:rPr>
        <w:t>циклу программы подготовки специалистов среднего звена.</w:t>
      </w:r>
    </w:p>
    <w:p w14:paraId="1B358A8F" w14:textId="77777777" w:rsidR="005C7C1E" w:rsidRDefault="005C7C1E" w:rsidP="004731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B0E45">
        <w:rPr>
          <w:sz w:val="24"/>
          <w:szCs w:val="24"/>
        </w:rPr>
        <w:t>Особое значение дисциплина имеет при формировании и развитии ОК</w:t>
      </w:r>
      <w:r w:rsidR="005B168A">
        <w:rPr>
          <w:sz w:val="24"/>
          <w:szCs w:val="24"/>
        </w:rPr>
        <w:t xml:space="preserve"> 01, </w:t>
      </w:r>
      <w:r w:rsidRPr="001B0E45">
        <w:rPr>
          <w:sz w:val="24"/>
          <w:szCs w:val="24"/>
        </w:rPr>
        <w:t>ПК</w:t>
      </w:r>
      <w:r w:rsidR="005B168A">
        <w:rPr>
          <w:sz w:val="24"/>
          <w:szCs w:val="24"/>
        </w:rPr>
        <w:t xml:space="preserve"> 3.1.</w:t>
      </w:r>
      <w:r>
        <w:rPr>
          <w:sz w:val="24"/>
          <w:szCs w:val="24"/>
        </w:rPr>
        <w:t xml:space="preserve"> </w:t>
      </w:r>
    </w:p>
    <w:p w14:paraId="70115CE6" w14:textId="77777777" w:rsidR="005C7C1E" w:rsidRPr="00CB0418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iCs/>
          <w:color w:val="FF0000"/>
          <w:sz w:val="24"/>
          <w:szCs w:val="24"/>
        </w:rPr>
      </w:pPr>
    </w:p>
    <w:p w14:paraId="6525D24C" w14:textId="77777777" w:rsidR="005C7C1E" w:rsidRPr="001B0E45" w:rsidRDefault="005C7C1E" w:rsidP="00CA0745">
      <w:pPr>
        <w:jc w:val="center"/>
        <w:rPr>
          <w:b/>
          <w:bCs/>
          <w:sz w:val="24"/>
          <w:szCs w:val="24"/>
        </w:rPr>
      </w:pPr>
    </w:p>
    <w:p w14:paraId="7701996E" w14:textId="77777777" w:rsidR="005C7C1E" w:rsidRPr="001B0E45" w:rsidRDefault="005C7C1E" w:rsidP="00CA0745">
      <w:pPr>
        <w:jc w:val="center"/>
        <w:rPr>
          <w:b/>
          <w:bCs/>
          <w:sz w:val="24"/>
          <w:szCs w:val="24"/>
        </w:rPr>
      </w:pPr>
      <w:r w:rsidRPr="001B0E45">
        <w:rPr>
          <w:b/>
          <w:bCs/>
          <w:sz w:val="24"/>
          <w:szCs w:val="24"/>
        </w:rPr>
        <w:t>1.2. Цель и планируемые результаты освоения дисциплины</w:t>
      </w:r>
    </w:p>
    <w:p w14:paraId="1367F96A" w14:textId="77777777" w:rsidR="005C7C1E" w:rsidRPr="001B0E45" w:rsidRDefault="005C7C1E" w:rsidP="00CA0745">
      <w:pPr>
        <w:shd w:val="clear" w:color="auto" w:fill="FFFFFF"/>
        <w:ind w:firstLine="567"/>
        <w:jc w:val="both"/>
        <w:rPr>
          <w:spacing w:val="-1"/>
          <w:sz w:val="24"/>
          <w:szCs w:val="24"/>
        </w:rPr>
      </w:pPr>
    </w:p>
    <w:p w14:paraId="16D81314" w14:textId="77777777" w:rsidR="005C7C1E" w:rsidRDefault="005C7C1E" w:rsidP="0046131C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6131C">
        <w:rPr>
          <w:sz w:val="24"/>
          <w:szCs w:val="24"/>
        </w:rPr>
        <w:t>Учебная дисциплина «</w:t>
      </w:r>
      <w:r w:rsidR="00074CE0" w:rsidRPr="00103B46">
        <w:rPr>
          <w:sz w:val="24"/>
          <w:szCs w:val="24"/>
        </w:rPr>
        <w:t>Технологическое оборудование</w:t>
      </w:r>
      <w:r w:rsidRPr="0046131C">
        <w:rPr>
          <w:sz w:val="24"/>
          <w:szCs w:val="24"/>
        </w:rPr>
        <w:t>» обеспечивает формирование элементов профессиональных и общих компетенций по видам дея</w:t>
      </w:r>
      <w:r>
        <w:rPr>
          <w:sz w:val="24"/>
          <w:szCs w:val="24"/>
        </w:rPr>
        <w:t>тельности ФГОС по специальности</w:t>
      </w:r>
      <w:r w:rsidRPr="0046131C">
        <w:rPr>
          <w:sz w:val="24"/>
          <w:szCs w:val="24"/>
        </w:rPr>
        <w:t xml:space="preserve"> СПО </w:t>
      </w:r>
      <w:r w:rsidR="005240F4">
        <w:rPr>
          <w:sz w:val="24"/>
          <w:szCs w:val="24"/>
        </w:rPr>
        <w:t>15.02.17</w:t>
      </w:r>
      <w:r w:rsidRPr="00CA0745">
        <w:rPr>
          <w:sz w:val="24"/>
          <w:szCs w:val="24"/>
        </w:rPr>
        <w:t xml:space="preserve"> Монтаж, техническое обслуживание</w:t>
      </w:r>
      <w:r w:rsidR="005240F4">
        <w:rPr>
          <w:sz w:val="24"/>
          <w:szCs w:val="24"/>
        </w:rPr>
        <w:t>, эксплуатация</w:t>
      </w:r>
      <w:r w:rsidRPr="00CA0745">
        <w:rPr>
          <w:sz w:val="24"/>
          <w:szCs w:val="24"/>
        </w:rPr>
        <w:t xml:space="preserve"> и ремонт промышленного оборудования (по отраслям). </w:t>
      </w:r>
    </w:p>
    <w:p w14:paraId="7A60A940" w14:textId="77777777" w:rsidR="005C7C1E" w:rsidRDefault="005C7C1E" w:rsidP="00B07A06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 w:rsidRPr="00DA64D8">
        <w:rPr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949E4EC" w14:textId="77777777" w:rsidR="00CF54D4" w:rsidRDefault="00CF54D4" w:rsidP="00B07A06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 w:rsidRPr="00CF54D4">
        <w:rPr>
          <w:sz w:val="24"/>
          <w:szCs w:val="24"/>
        </w:rPr>
        <w:t xml:space="preserve">ОК 01. Выбирать способы решения задач профессиональной деятельности применительно </w:t>
      </w:r>
    </w:p>
    <w:p w14:paraId="52E0287F" w14:textId="77777777" w:rsidR="00CF54D4" w:rsidRPr="00CF54D4" w:rsidRDefault="00CF54D4" w:rsidP="00B07A06">
      <w:pPr>
        <w:tabs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F54D4">
        <w:rPr>
          <w:sz w:val="24"/>
          <w:szCs w:val="24"/>
        </w:rPr>
        <w:t>к различным контекстам;</w:t>
      </w:r>
    </w:p>
    <w:p w14:paraId="7C7E6627" w14:textId="77777777" w:rsidR="00CD549D" w:rsidRDefault="00CD549D" w:rsidP="007B48E7">
      <w:pPr>
        <w:suppressAutoHyphens/>
        <w:ind w:firstLine="567"/>
        <w:jc w:val="both"/>
        <w:rPr>
          <w:sz w:val="24"/>
          <w:szCs w:val="24"/>
        </w:rPr>
      </w:pPr>
      <w:r w:rsidRPr="00CD549D">
        <w:rPr>
          <w:sz w:val="24"/>
          <w:szCs w:val="24"/>
        </w:rPr>
        <w:t>ПК 3.1. Производить работы по организационному обеспечению и проведению плановых</w:t>
      </w:r>
    </w:p>
    <w:p w14:paraId="1821D417" w14:textId="77777777" w:rsidR="00CD549D" w:rsidRDefault="00CD549D" w:rsidP="007B48E7">
      <w:pPr>
        <w:suppressAutoHyphens/>
        <w:ind w:firstLine="567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CD549D">
        <w:rPr>
          <w:sz w:val="24"/>
          <w:szCs w:val="24"/>
        </w:rPr>
        <w:t xml:space="preserve"> и неплановых ремонтов промышленного (технологического) оборудования.</w:t>
      </w:r>
      <w:r w:rsidRPr="007B48E7">
        <w:rPr>
          <w:iCs/>
          <w:sz w:val="24"/>
          <w:szCs w:val="24"/>
        </w:rPr>
        <w:t xml:space="preserve"> </w:t>
      </w:r>
    </w:p>
    <w:p w14:paraId="64D23BD0" w14:textId="77777777" w:rsidR="005C7C1E" w:rsidRPr="007B48E7" w:rsidRDefault="005C7C1E" w:rsidP="007B48E7">
      <w:pPr>
        <w:suppressAutoHyphens/>
        <w:ind w:firstLine="567"/>
        <w:jc w:val="both"/>
        <w:rPr>
          <w:iCs/>
          <w:sz w:val="24"/>
          <w:szCs w:val="24"/>
        </w:rPr>
      </w:pPr>
      <w:r w:rsidRPr="007B48E7">
        <w:rPr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704D8303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ЛР 2. </w:t>
      </w:r>
      <w:r w:rsidRPr="00E4580A">
        <w:rPr>
          <w:sz w:val="24"/>
          <w:szCs w:val="24"/>
        </w:rPr>
        <w:t>Проявляющий активную гражданскую позицию на основе уважения закона и</w:t>
      </w:r>
    </w:p>
    <w:p w14:paraId="68A7EBDE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4580A">
        <w:rPr>
          <w:sz w:val="24"/>
          <w:szCs w:val="24"/>
        </w:rPr>
        <w:t>правопорядка, прав и свобод сограждан, уважения к историческому и культурному</w:t>
      </w:r>
    </w:p>
    <w:p w14:paraId="0D10A581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наследию России. Осознанно </w:t>
      </w:r>
      <w:r w:rsidRPr="00E4580A">
        <w:rPr>
          <w:sz w:val="24"/>
          <w:szCs w:val="24"/>
        </w:rPr>
        <w:t>и деятельно выражающий неприятие дискриминации в</w:t>
      </w:r>
    </w:p>
    <w:p w14:paraId="52A9F105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обществе </w:t>
      </w:r>
      <w:r w:rsidRPr="00E4580A">
        <w:rPr>
          <w:sz w:val="24"/>
          <w:szCs w:val="24"/>
        </w:rPr>
        <w:t>по социальным, национальным, религиозным признакам; экстремизма,</w:t>
      </w:r>
    </w:p>
    <w:p w14:paraId="5C903EA2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терроризма, коррупции, антигосударственной деятельности. Обладающий опытом</w:t>
      </w:r>
    </w:p>
    <w:p w14:paraId="24BFA352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гражданской социально значимой деятельности (в студенческом самоуправлении,</w:t>
      </w:r>
    </w:p>
    <w:p w14:paraId="66E94BCA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добровольчестве, экологических, природоохранных, военно-патриотических и др.</w:t>
      </w:r>
    </w:p>
    <w:p w14:paraId="1F0D7DC5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объединениях, акциях, программах). Принимающий роль избирателя и участника</w:t>
      </w:r>
    </w:p>
    <w:p w14:paraId="639EABEE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 xml:space="preserve"> общественных отношений, связанных с взаимодействием с народными избранниками</w:t>
      </w:r>
      <w:r>
        <w:rPr>
          <w:sz w:val="24"/>
          <w:szCs w:val="24"/>
        </w:rPr>
        <w:t>.</w:t>
      </w:r>
    </w:p>
    <w:p w14:paraId="5936C099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ЛР 4. </w:t>
      </w:r>
      <w:r w:rsidRPr="00E4580A">
        <w:rPr>
          <w:sz w:val="24"/>
          <w:szCs w:val="24"/>
        </w:rPr>
        <w:t>Проявляющий и демонстрирующий уважение к труду человека, осознающий ценность</w:t>
      </w:r>
    </w:p>
    <w:p w14:paraId="24878015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собственного труда и труда других людей. Экономически активный, ориентированный на</w:t>
      </w:r>
    </w:p>
    <w:p w14:paraId="7D495894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осознанный выбор сферы профессиональной деятельности с учетом личных жизненных</w:t>
      </w:r>
    </w:p>
    <w:p w14:paraId="01D81364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планов, потребностей своей семьи, российского общества. Выражающий осознанную</w:t>
      </w:r>
    </w:p>
    <w:p w14:paraId="596C8CE9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готовность к получению профессионального образования, к непрерывному образованию в</w:t>
      </w:r>
    </w:p>
    <w:p w14:paraId="3466BF95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течение жизни</w:t>
      </w:r>
      <w:r>
        <w:rPr>
          <w:sz w:val="24"/>
          <w:szCs w:val="24"/>
        </w:rPr>
        <w:t>.</w:t>
      </w:r>
      <w:r w:rsidRPr="00E4580A">
        <w:rPr>
          <w:sz w:val="24"/>
          <w:szCs w:val="24"/>
        </w:rPr>
        <w:t xml:space="preserve"> Демонстрирующий позитивное отношение</w:t>
      </w:r>
      <w:r>
        <w:rPr>
          <w:sz w:val="24"/>
          <w:szCs w:val="24"/>
        </w:rPr>
        <w:t xml:space="preserve"> </w:t>
      </w:r>
      <w:r w:rsidRPr="00E4580A">
        <w:rPr>
          <w:sz w:val="24"/>
          <w:szCs w:val="24"/>
        </w:rPr>
        <w:t xml:space="preserve">к регулированию трудовых </w:t>
      </w:r>
    </w:p>
    <w:p w14:paraId="64D0880D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отношений. Ориентированный на самообразование и профессиональную переподготовку в</w:t>
      </w:r>
    </w:p>
    <w:p w14:paraId="2F003B28" w14:textId="77777777" w:rsidR="005C7C1E" w:rsidRDefault="005C7C1E" w:rsidP="00E4580A">
      <w:pPr>
        <w:suppressAutoHyphens/>
        <w:ind w:firstLine="567"/>
        <w:rPr>
          <w:sz w:val="24"/>
          <w:szCs w:val="24"/>
        </w:rPr>
      </w:pPr>
      <w:r w:rsidRPr="00E4580A">
        <w:rPr>
          <w:sz w:val="24"/>
          <w:szCs w:val="24"/>
        </w:rPr>
        <w:t>условиях смены технологического уклада и сопутствующих социальных перемен.</w:t>
      </w:r>
    </w:p>
    <w:p w14:paraId="36EA3E9B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4580A">
        <w:rPr>
          <w:sz w:val="24"/>
          <w:szCs w:val="24"/>
        </w:rPr>
        <w:t xml:space="preserve"> Стремящийся к формированию в сетевой среде личностно и профессионального</w:t>
      </w:r>
    </w:p>
    <w:p w14:paraId="53708850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E4580A">
        <w:rPr>
          <w:sz w:val="24"/>
          <w:szCs w:val="24"/>
        </w:rPr>
        <w:t xml:space="preserve"> конструктивного «цифрового следа»</w:t>
      </w:r>
      <w:r>
        <w:rPr>
          <w:sz w:val="24"/>
          <w:szCs w:val="24"/>
        </w:rPr>
        <w:t>.</w:t>
      </w:r>
    </w:p>
    <w:p w14:paraId="1F2A5442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6.</w:t>
      </w:r>
      <w:r w:rsidRPr="00D87ACB">
        <w:t xml:space="preserve"> </w:t>
      </w:r>
      <w:r w:rsidRPr="00D87ACB">
        <w:rPr>
          <w:sz w:val="24"/>
          <w:szCs w:val="24"/>
        </w:rPr>
        <w:t>Ориентированный на профессиональные достижения, деятельно выражающий</w:t>
      </w:r>
    </w:p>
    <w:p w14:paraId="35EF30BC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87ACB">
        <w:rPr>
          <w:sz w:val="24"/>
          <w:szCs w:val="24"/>
        </w:rPr>
        <w:t xml:space="preserve"> познавательные интересы с учетом своих способностей, образовательного и </w:t>
      </w:r>
    </w:p>
    <w:p w14:paraId="342D5E16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D87ACB">
        <w:rPr>
          <w:sz w:val="24"/>
          <w:szCs w:val="24"/>
        </w:rPr>
        <w:t>профессионального маршрута, выбранной квалификации</w:t>
      </w:r>
      <w:r>
        <w:rPr>
          <w:sz w:val="24"/>
          <w:szCs w:val="24"/>
        </w:rPr>
        <w:t>.</w:t>
      </w:r>
    </w:p>
    <w:p w14:paraId="4B7F37E6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13.</w:t>
      </w:r>
      <w:r w:rsidRPr="00D87ACB">
        <w:t xml:space="preserve"> </w:t>
      </w:r>
      <w:r w:rsidRPr="00D87ACB">
        <w:rPr>
          <w:sz w:val="24"/>
          <w:szCs w:val="24"/>
        </w:rPr>
        <w:t>Демонстрирующий готовность и способность вести диалог с другими людьми,</w:t>
      </w:r>
    </w:p>
    <w:p w14:paraId="6A905E73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87ACB">
        <w:rPr>
          <w:sz w:val="24"/>
          <w:szCs w:val="24"/>
        </w:rPr>
        <w:t xml:space="preserve"> достигать в нем взаимопонимания, находить общие цели и сотрудничать для их достижения</w:t>
      </w:r>
    </w:p>
    <w:p w14:paraId="3F845132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87ACB">
        <w:rPr>
          <w:sz w:val="24"/>
          <w:szCs w:val="24"/>
        </w:rPr>
        <w:t xml:space="preserve"> в профессиональной деятельности</w:t>
      </w:r>
      <w:r>
        <w:rPr>
          <w:sz w:val="24"/>
          <w:szCs w:val="24"/>
        </w:rPr>
        <w:t>.</w:t>
      </w:r>
    </w:p>
    <w:p w14:paraId="522BC8D3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15.</w:t>
      </w:r>
      <w:r w:rsidRPr="00D87ACB">
        <w:t xml:space="preserve"> </w:t>
      </w:r>
      <w:r w:rsidRPr="00D87ACB">
        <w:rPr>
          <w:sz w:val="24"/>
          <w:szCs w:val="24"/>
        </w:rPr>
        <w:t xml:space="preserve">Проявляющий гражданское отношение к профессиональной деятельности как к </w:t>
      </w:r>
    </w:p>
    <w:p w14:paraId="74C42270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Pr="00D87ACB">
        <w:rPr>
          <w:sz w:val="24"/>
          <w:szCs w:val="24"/>
        </w:rPr>
        <w:t xml:space="preserve">возможности личного участия в решении общественных, государственных, </w:t>
      </w:r>
    </w:p>
    <w:p w14:paraId="236A1016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87ACB">
        <w:rPr>
          <w:sz w:val="24"/>
          <w:szCs w:val="24"/>
        </w:rPr>
        <w:t>общенациональных проблем</w:t>
      </w:r>
      <w:r>
        <w:rPr>
          <w:sz w:val="24"/>
          <w:szCs w:val="24"/>
        </w:rPr>
        <w:t>.</w:t>
      </w:r>
    </w:p>
    <w:p w14:paraId="36F7D6F6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ЛР 16.</w:t>
      </w:r>
      <w:r w:rsidRPr="00D87ACB">
        <w:t xml:space="preserve"> </w:t>
      </w:r>
      <w:r w:rsidRPr="00D87ACB">
        <w:rPr>
          <w:sz w:val="24"/>
          <w:szCs w:val="24"/>
        </w:rPr>
        <w:t>Принимающий основы экологической культуры, соответствующей современному</w:t>
      </w:r>
    </w:p>
    <w:p w14:paraId="5CFE7355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87ACB">
        <w:rPr>
          <w:sz w:val="24"/>
          <w:szCs w:val="24"/>
        </w:rPr>
        <w:t xml:space="preserve"> уровню экологического мышления, применяющий опыт экологически ориентированной </w:t>
      </w:r>
    </w:p>
    <w:p w14:paraId="289B6729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D87ACB">
        <w:rPr>
          <w:sz w:val="24"/>
          <w:szCs w:val="24"/>
        </w:rPr>
        <w:t>рефлексивно-оценочной и практической деятельности в жизненных ситуациях и</w:t>
      </w:r>
    </w:p>
    <w:p w14:paraId="6CD15D38" w14:textId="77777777" w:rsidR="005C7C1E" w:rsidRDefault="005C7C1E" w:rsidP="00E4580A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D87ACB">
        <w:rPr>
          <w:sz w:val="24"/>
          <w:szCs w:val="24"/>
        </w:rPr>
        <w:t xml:space="preserve"> профессиональной деятельности</w:t>
      </w:r>
      <w:r>
        <w:rPr>
          <w:sz w:val="24"/>
          <w:szCs w:val="24"/>
        </w:rPr>
        <w:t>.</w:t>
      </w:r>
    </w:p>
    <w:p w14:paraId="36F21891" w14:textId="77777777" w:rsidR="005C7C1E" w:rsidRPr="00D87ACB" w:rsidRDefault="005C7C1E" w:rsidP="00E4580A">
      <w:pPr>
        <w:suppressAutoHyphens/>
        <w:rPr>
          <w:sz w:val="24"/>
          <w:szCs w:val="24"/>
        </w:rPr>
      </w:pPr>
    </w:p>
    <w:p w14:paraId="00A549D2" w14:textId="77777777" w:rsidR="005C7C1E" w:rsidRPr="001B0E45" w:rsidRDefault="005C7C1E" w:rsidP="00B07A06">
      <w:pPr>
        <w:suppressAutoHyphens/>
        <w:ind w:firstLine="567"/>
        <w:rPr>
          <w:i/>
          <w:iCs/>
          <w:color w:val="FF0000"/>
          <w:sz w:val="24"/>
          <w:szCs w:val="24"/>
        </w:rPr>
      </w:pPr>
      <w:r w:rsidRPr="00DA64D8">
        <w:rPr>
          <w:sz w:val="24"/>
          <w:szCs w:val="24"/>
        </w:rPr>
        <w:t>В рамках программы учебной дисциплины</w:t>
      </w:r>
      <w:r w:rsidRPr="001B0E45">
        <w:rPr>
          <w:sz w:val="24"/>
          <w:szCs w:val="24"/>
        </w:rPr>
        <w:t xml:space="preserve"> обучающимися осваиваются умения и знания. </w:t>
      </w:r>
    </w:p>
    <w:p w14:paraId="600DBA47" w14:textId="77777777" w:rsidR="005C7C1E" w:rsidRPr="0099663E" w:rsidRDefault="005C7C1E" w:rsidP="00CA0745">
      <w:pPr>
        <w:suppressAutoHyphens/>
        <w:ind w:firstLine="567"/>
        <w:jc w:val="both"/>
        <w:rPr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963"/>
      </w:tblGrid>
      <w:tr w:rsidR="005C7C1E" w:rsidRPr="0066226C" w14:paraId="2467AAAD" w14:textId="77777777" w:rsidTr="00B818B0">
        <w:trPr>
          <w:trHeight w:val="649"/>
          <w:jc w:val="center"/>
        </w:trPr>
        <w:tc>
          <w:tcPr>
            <w:tcW w:w="2386" w:type="dxa"/>
          </w:tcPr>
          <w:p w14:paraId="09B03075" w14:textId="77777777" w:rsidR="005C7C1E" w:rsidRPr="0066226C" w:rsidRDefault="005C7C1E" w:rsidP="00B818B0">
            <w:pPr>
              <w:suppressAutoHyphens/>
              <w:jc w:val="center"/>
            </w:pPr>
            <w:r w:rsidRPr="0066226C">
              <w:t xml:space="preserve">Код </w:t>
            </w:r>
          </w:p>
          <w:p w14:paraId="473F9E58" w14:textId="77777777" w:rsidR="005C7C1E" w:rsidRPr="0066226C" w:rsidRDefault="005C7C1E" w:rsidP="00B818B0">
            <w:pPr>
              <w:suppressAutoHyphens/>
              <w:jc w:val="center"/>
            </w:pPr>
            <w:r w:rsidRPr="0066226C">
              <w:t>ПК, ОК</w:t>
            </w:r>
            <w:r w:rsidR="00EA12AF">
              <w:t xml:space="preserve">, </w:t>
            </w:r>
            <w:r w:rsidR="00EA12AF" w:rsidRPr="00BC7EFA">
              <w:t>ЛР</w:t>
            </w:r>
          </w:p>
        </w:tc>
        <w:tc>
          <w:tcPr>
            <w:tcW w:w="3857" w:type="dxa"/>
          </w:tcPr>
          <w:p w14:paraId="6EAA6564" w14:textId="77777777" w:rsidR="005C7C1E" w:rsidRPr="0066226C" w:rsidRDefault="005C7C1E" w:rsidP="00B818B0">
            <w:pPr>
              <w:suppressAutoHyphens/>
              <w:jc w:val="center"/>
            </w:pPr>
            <w:r w:rsidRPr="0066226C">
              <w:t>Умения</w:t>
            </w:r>
          </w:p>
        </w:tc>
        <w:tc>
          <w:tcPr>
            <w:tcW w:w="3963" w:type="dxa"/>
          </w:tcPr>
          <w:p w14:paraId="1A009BDA" w14:textId="77777777" w:rsidR="005C7C1E" w:rsidRPr="0066226C" w:rsidRDefault="005C7C1E" w:rsidP="00B818B0">
            <w:pPr>
              <w:suppressAutoHyphens/>
              <w:jc w:val="center"/>
            </w:pPr>
            <w:r w:rsidRPr="0066226C">
              <w:t>Знания</w:t>
            </w:r>
          </w:p>
        </w:tc>
      </w:tr>
      <w:tr w:rsidR="005C7C1E" w:rsidRPr="0066226C" w14:paraId="6CE84EB7" w14:textId="77777777" w:rsidTr="00B818B0">
        <w:trPr>
          <w:trHeight w:val="314"/>
          <w:jc w:val="center"/>
        </w:trPr>
        <w:tc>
          <w:tcPr>
            <w:tcW w:w="2386" w:type="dxa"/>
          </w:tcPr>
          <w:p w14:paraId="380B7654" w14:textId="77777777" w:rsidR="005C7C1E" w:rsidRPr="00151644" w:rsidRDefault="005C7C1E" w:rsidP="00B818B0">
            <w:pPr>
              <w:suppressAutoHyphens/>
              <w:jc w:val="center"/>
              <w:rPr>
                <w:i/>
              </w:rPr>
            </w:pPr>
            <w:r w:rsidRPr="00151644">
              <w:t xml:space="preserve"> ОК 0</w:t>
            </w:r>
            <w:r w:rsidR="00CF54D4">
              <w:t>1</w:t>
            </w:r>
          </w:p>
        </w:tc>
        <w:tc>
          <w:tcPr>
            <w:tcW w:w="3857" w:type="dxa"/>
          </w:tcPr>
          <w:p w14:paraId="2AC7594C" w14:textId="77777777" w:rsidR="005C7C1E" w:rsidRPr="00151644" w:rsidRDefault="005240F4" w:rsidP="00D74D26">
            <w:pPr>
              <w:suppressAutoHyphens/>
            </w:pPr>
            <w:r>
              <w:t>У.1</w:t>
            </w:r>
            <w:r w:rsidR="005C7C1E" w:rsidRPr="00151644">
              <w:tab/>
              <w:t>выбирать технологическое оборудование;</w:t>
            </w:r>
          </w:p>
          <w:p w14:paraId="3CB977D9" w14:textId="77777777" w:rsidR="005C7C1E" w:rsidRPr="00151644" w:rsidRDefault="005240F4" w:rsidP="00D74D26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="005C7C1E"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3237A55C" w14:textId="77777777" w:rsidR="005C7C1E" w:rsidRPr="00151644" w:rsidRDefault="005240F4" w:rsidP="00D74D26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="005C7C1E"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1BCF98FC" w14:textId="77777777" w:rsidR="005C7C1E" w:rsidRPr="00151644" w:rsidRDefault="005240F4" w:rsidP="00241CC5">
            <w:pPr>
              <w:suppressAutoHyphens/>
            </w:pPr>
            <w:r>
              <w:t>З.1</w:t>
            </w:r>
            <w:r w:rsidR="005C7C1E" w:rsidRPr="00151644">
              <w:tab/>
              <w:t>устройство и назначение технологического оборудования;</w:t>
            </w:r>
          </w:p>
          <w:p w14:paraId="062CB7DE" w14:textId="77777777" w:rsidR="005C7C1E" w:rsidRPr="00151644" w:rsidRDefault="005240F4" w:rsidP="00241CC5">
            <w:pPr>
              <w:suppressAutoHyphens/>
            </w:pPr>
            <w:r>
              <w:t>З.2</w:t>
            </w:r>
            <w:r w:rsidR="005C7C1E" w:rsidRPr="00151644">
              <w:tab/>
              <w:t>способы упрочнения поверхностей;</w:t>
            </w:r>
          </w:p>
          <w:p w14:paraId="7C967B96" w14:textId="77777777" w:rsidR="005C7C1E" w:rsidRPr="00151644" w:rsidRDefault="005240F4" w:rsidP="00241CC5">
            <w:pPr>
              <w:suppressAutoHyphens/>
            </w:pPr>
            <w:r>
              <w:t>З.3</w:t>
            </w:r>
            <w:r w:rsidR="005C7C1E" w:rsidRPr="00151644">
              <w:tab/>
              <w:t>виды механической обработки деталей;</w:t>
            </w:r>
          </w:p>
          <w:p w14:paraId="341035AF" w14:textId="77777777" w:rsidR="005C7C1E" w:rsidRPr="00151644" w:rsidRDefault="005240F4" w:rsidP="00241CC5">
            <w:pPr>
              <w:suppressAutoHyphens/>
            </w:pPr>
            <w:r>
              <w:t>З.4</w:t>
            </w:r>
            <w:r w:rsidR="005C7C1E" w:rsidRPr="00151644">
              <w:tab/>
              <w:t>методы восстановления деталей</w:t>
            </w:r>
          </w:p>
        </w:tc>
      </w:tr>
      <w:tr w:rsidR="005C7C1E" w:rsidRPr="0066226C" w14:paraId="1D544BE3" w14:textId="77777777" w:rsidTr="00B818B0">
        <w:trPr>
          <w:trHeight w:val="405"/>
          <w:jc w:val="center"/>
        </w:trPr>
        <w:tc>
          <w:tcPr>
            <w:tcW w:w="2386" w:type="dxa"/>
          </w:tcPr>
          <w:p w14:paraId="2720C203" w14:textId="77777777" w:rsidR="005C7C1E" w:rsidRPr="0066226C" w:rsidRDefault="00DC45CD" w:rsidP="00DC45CD">
            <w:pPr>
              <w:suppressAutoHyphens/>
              <w:jc w:val="center"/>
              <w:rPr>
                <w:color w:val="FF0000"/>
              </w:rPr>
            </w:pPr>
            <w:r>
              <w:t>ПК 3</w:t>
            </w:r>
            <w:r w:rsidR="005C7C1E" w:rsidRPr="005F44DD">
              <w:t>.</w:t>
            </w:r>
            <w:r>
              <w:t>1</w:t>
            </w:r>
          </w:p>
        </w:tc>
        <w:tc>
          <w:tcPr>
            <w:tcW w:w="3857" w:type="dxa"/>
          </w:tcPr>
          <w:p w14:paraId="2EBFA690" w14:textId="77777777" w:rsidR="00DC45CD" w:rsidRPr="00151644" w:rsidRDefault="00DC45CD" w:rsidP="00DC45CD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0965A201" w14:textId="77777777" w:rsidR="00DC45CD" w:rsidRPr="00151644" w:rsidRDefault="00DC45CD" w:rsidP="00DC45CD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1B04C2FA" w14:textId="77777777" w:rsidR="00DC45CD" w:rsidRDefault="00DC45CD" w:rsidP="00DC45CD">
            <w:pPr>
              <w:suppressAutoHyphens/>
            </w:pPr>
            <w:r>
              <w:t>У.3</w:t>
            </w:r>
            <w:r w:rsidRPr="00151644">
              <w:tab/>
              <w:t>определять методы восстановления деталей</w:t>
            </w:r>
            <w:r w:rsidRPr="005F44DD">
              <w:t xml:space="preserve"> </w:t>
            </w:r>
          </w:p>
          <w:p w14:paraId="20B8B6A8" w14:textId="77777777" w:rsidR="005C7C1E" w:rsidRPr="005F44DD" w:rsidRDefault="00666A17" w:rsidP="005F44DD">
            <w:pPr>
              <w:suppressAutoHyphens/>
            </w:pPr>
            <w:r>
              <w:t>У.4</w:t>
            </w:r>
            <w:r w:rsidR="005C7C1E" w:rsidRPr="005F44DD">
              <w:tab/>
              <w:t>производить силовой расчет приспособлений;</w:t>
            </w:r>
          </w:p>
          <w:p w14:paraId="69440998" w14:textId="77777777" w:rsidR="005C7C1E" w:rsidRPr="00151644" w:rsidRDefault="00666A17" w:rsidP="005F44DD">
            <w:pPr>
              <w:suppressAutoHyphens/>
            </w:pPr>
            <w:r>
              <w:t>У.5</w:t>
            </w:r>
            <w:r w:rsidR="005C7C1E" w:rsidRPr="00151644">
              <w:tab/>
              <w:t>пользова</w:t>
            </w:r>
            <w:r w:rsidR="00152386">
              <w:t>ться измерительным инструментом</w:t>
            </w:r>
          </w:p>
          <w:p w14:paraId="7230FFC1" w14:textId="77777777" w:rsidR="005C7C1E" w:rsidRPr="005F44DD" w:rsidRDefault="005C7C1E" w:rsidP="005F44DD">
            <w:pPr>
              <w:suppressAutoHyphens/>
            </w:pPr>
          </w:p>
        </w:tc>
        <w:tc>
          <w:tcPr>
            <w:tcW w:w="3963" w:type="dxa"/>
          </w:tcPr>
          <w:p w14:paraId="5CD092C3" w14:textId="77777777" w:rsidR="00C0351D" w:rsidRPr="00151644" w:rsidRDefault="00C0351D" w:rsidP="00C0351D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489B2239" w14:textId="77777777" w:rsidR="00C0351D" w:rsidRPr="00151644" w:rsidRDefault="00C0351D" w:rsidP="00C0351D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027CC751" w14:textId="77777777" w:rsidR="00C0351D" w:rsidRPr="00151644" w:rsidRDefault="00C0351D" w:rsidP="00C0351D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07F72367" w14:textId="77777777" w:rsidR="005C7C1E" w:rsidRDefault="00C0351D" w:rsidP="00C0351D">
            <w:pPr>
              <w:suppressAutoHyphens/>
            </w:pPr>
            <w:r>
              <w:t>З.4</w:t>
            </w:r>
            <w:r w:rsidRPr="00151644">
              <w:tab/>
              <w:t xml:space="preserve">методы восстановления деталей </w:t>
            </w:r>
            <w:r w:rsidR="005C7C1E" w:rsidRPr="00151644">
              <w:t>З.5</w:t>
            </w:r>
            <w:r w:rsidR="005C7C1E" w:rsidRPr="00151644">
              <w:tab/>
              <w:t>последовательность выполнения и средства контроля при пусконаладочных работах;</w:t>
            </w:r>
          </w:p>
          <w:p w14:paraId="2F15EA02" w14:textId="77777777" w:rsidR="005C7C1E" w:rsidRPr="00151644" w:rsidRDefault="00C0351D" w:rsidP="005F44DD">
            <w:pPr>
              <w:suppressAutoHyphens/>
            </w:pPr>
            <w:r>
              <w:t>З.6</w:t>
            </w:r>
            <w:r w:rsidR="005C7C1E" w:rsidRPr="00151644">
              <w:tab/>
              <w:t>методы контроля точности и шероховатости поверхностей;</w:t>
            </w:r>
          </w:p>
          <w:p w14:paraId="76BF130C" w14:textId="77777777" w:rsidR="00666A17" w:rsidRDefault="00C0351D" w:rsidP="00666A17">
            <w:pPr>
              <w:suppressAutoHyphens/>
            </w:pPr>
            <w:r>
              <w:t>З.7</w:t>
            </w:r>
            <w:r w:rsidR="00666A17" w:rsidRPr="00151644">
              <w:tab/>
              <w:t>условные обозначения в кинематических схемах и чертежах;</w:t>
            </w:r>
          </w:p>
          <w:p w14:paraId="1B4ABD7E" w14:textId="77777777" w:rsidR="00666A17" w:rsidRPr="005F44DD" w:rsidRDefault="00C0351D" w:rsidP="00666A17">
            <w:pPr>
              <w:suppressAutoHyphens/>
            </w:pPr>
            <w:r>
              <w:t>З.8</w:t>
            </w:r>
            <w:r w:rsidR="00666A17">
              <w:tab/>
              <w:t>сложность ремонта оборудования</w:t>
            </w:r>
          </w:p>
        </w:tc>
      </w:tr>
      <w:tr w:rsidR="00806865" w:rsidRPr="0066226C" w14:paraId="203A1887" w14:textId="77777777" w:rsidTr="00B818B0">
        <w:trPr>
          <w:trHeight w:val="405"/>
          <w:jc w:val="center"/>
        </w:trPr>
        <w:tc>
          <w:tcPr>
            <w:tcW w:w="2386" w:type="dxa"/>
          </w:tcPr>
          <w:p w14:paraId="45F01762" w14:textId="77777777" w:rsidR="00806865" w:rsidRPr="0066226C" w:rsidRDefault="00806865" w:rsidP="00B818B0">
            <w:pPr>
              <w:suppressAutoHyphens/>
              <w:jc w:val="center"/>
              <w:rPr>
                <w:color w:val="FF0000"/>
              </w:rPr>
            </w:pPr>
            <w:r w:rsidRPr="00353D63">
              <w:t>ПК 1.</w:t>
            </w:r>
            <w:r>
              <w:t>3</w:t>
            </w:r>
          </w:p>
        </w:tc>
        <w:tc>
          <w:tcPr>
            <w:tcW w:w="3857" w:type="dxa"/>
          </w:tcPr>
          <w:p w14:paraId="26BDF53A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607577C1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157FFE1C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6A442739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53A1B89B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7E33F8A8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2AD749E1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31A5A2C5" w14:textId="77777777" w:rsidTr="00B818B0">
        <w:trPr>
          <w:trHeight w:val="405"/>
          <w:jc w:val="center"/>
        </w:trPr>
        <w:tc>
          <w:tcPr>
            <w:tcW w:w="2386" w:type="dxa"/>
          </w:tcPr>
          <w:p w14:paraId="6FCBBA13" w14:textId="77777777" w:rsidR="00806865" w:rsidRPr="00BC7EFA" w:rsidRDefault="00806865" w:rsidP="00B818B0">
            <w:pPr>
              <w:suppressAutoHyphens/>
              <w:jc w:val="center"/>
            </w:pPr>
            <w:r w:rsidRPr="00BC7EFA">
              <w:t>ЛР 2.</w:t>
            </w:r>
          </w:p>
        </w:tc>
        <w:tc>
          <w:tcPr>
            <w:tcW w:w="3857" w:type="dxa"/>
          </w:tcPr>
          <w:p w14:paraId="75AE4C3B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3AAF71D7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77AF0910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10FBA15A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2069BAF6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13362ADD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20171C4E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03822185" w14:textId="77777777" w:rsidTr="00B818B0">
        <w:trPr>
          <w:trHeight w:val="405"/>
          <w:jc w:val="center"/>
        </w:trPr>
        <w:tc>
          <w:tcPr>
            <w:tcW w:w="2386" w:type="dxa"/>
          </w:tcPr>
          <w:p w14:paraId="3A622F84" w14:textId="77777777" w:rsidR="00806865" w:rsidRPr="00353D63" w:rsidRDefault="00806865" w:rsidP="00B818B0">
            <w:pPr>
              <w:suppressAutoHyphens/>
              <w:jc w:val="center"/>
            </w:pPr>
            <w:r w:rsidRPr="00BC7EFA">
              <w:t xml:space="preserve">ЛР </w:t>
            </w:r>
            <w:r>
              <w:t>4</w:t>
            </w:r>
            <w:r w:rsidRPr="00BC7EFA">
              <w:t>.</w:t>
            </w:r>
          </w:p>
        </w:tc>
        <w:tc>
          <w:tcPr>
            <w:tcW w:w="3857" w:type="dxa"/>
          </w:tcPr>
          <w:p w14:paraId="63C5AD86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319ECDF7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34503FDE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05AEF7E7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2468FAA3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6A640F03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1BA0D117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5E48D59F" w14:textId="77777777" w:rsidTr="00B818B0">
        <w:trPr>
          <w:trHeight w:val="405"/>
          <w:jc w:val="center"/>
        </w:trPr>
        <w:tc>
          <w:tcPr>
            <w:tcW w:w="2386" w:type="dxa"/>
          </w:tcPr>
          <w:p w14:paraId="324CADB4" w14:textId="77777777" w:rsidR="00806865" w:rsidRPr="00353D63" w:rsidRDefault="00806865" w:rsidP="00B818B0">
            <w:pPr>
              <w:suppressAutoHyphens/>
              <w:jc w:val="center"/>
            </w:pPr>
            <w:r w:rsidRPr="00BC7EFA">
              <w:t xml:space="preserve">ЛР </w:t>
            </w:r>
            <w:r>
              <w:t>6</w:t>
            </w:r>
            <w:r w:rsidRPr="00BC7EFA">
              <w:t>.</w:t>
            </w:r>
          </w:p>
        </w:tc>
        <w:tc>
          <w:tcPr>
            <w:tcW w:w="3857" w:type="dxa"/>
          </w:tcPr>
          <w:p w14:paraId="42B0A9AF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0E6A6982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235E45EB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72AD09DB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73600D51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46EBD8E2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60EC24B3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150690C4" w14:textId="77777777" w:rsidTr="00B818B0">
        <w:trPr>
          <w:trHeight w:val="405"/>
          <w:jc w:val="center"/>
        </w:trPr>
        <w:tc>
          <w:tcPr>
            <w:tcW w:w="2386" w:type="dxa"/>
          </w:tcPr>
          <w:p w14:paraId="2B381280" w14:textId="77777777" w:rsidR="00806865" w:rsidRPr="00353D63" w:rsidRDefault="00806865" w:rsidP="00B818B0">
            <w:pPr>
              <w:suppressAutoHyphens/>
              <w:jc w:val="center"/>
            </w:pPr>
            <w:r w:rsidRPr="00BC7EFA">
              <w:lastRenderedPageBreak/>
              <w:t xml:space="preserve">ЛР </w:t>
            </w:r>
            <w:r>
              <w:t>13</w:t>
            </w:r>
            <w:r w:rsidRPr="00BC7EFA">
              <w:t>.</w:t>
            </w:r>
          </w:p>
        </w:tc>
        <w:tc>
          <w:tcPr>
            <w:tcW w:w="3857" w:type="dxa"/>
          </w:tcPr>
          <w:p w14:paraId="212A74E5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74D33819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661C1F26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5FE3EF9C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466C28B6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3E629D51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683A060A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7D71A777" w14:textId="77777777" w:rsidTr="00B818B0">
        <w:trPr>
          <w:trHeight w:val="405"/>
          <w:jc w:val="center"/>
        </w:trPr>
        <w:tc>
          <w:tcPr>
            <w:tcW w:w="2386" w:type="dxa"/>
          </w:tcPr>
          <w:p w14:paraId="37EC6E98" w14:textId="77777777" w:rsidR="00806865" w:rsidRPr="00353D63" w:rsidRDefault="00806865" w:rsidP="00B818B0">
            <w:pPr>
              <w:suppressAutoHyphens/>
              <w:jc w:val="center"/>
            </w:pPr>
            <w:r w:rsidRPr="00BC7EFA">
              <w:t xml:space="preserve">ЛР </w:t>
            </w:r>
            <w:r>
              <w:t>15</w:t>
            </w:r>
            <w:r w:rsidRPr="00BC7EFA">
              <w:t>.</w:t>
            </w:r>
          </w:p>
        </w:tc>
        <w:tc>
          <w:tcPr>
            <w:tcW w:w="3857" w:type="dxa"/>
          </w:tcPr>
          <w:p w14:paraId="045B8A53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46D6421B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24B2E93E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7EAAA46B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7372A636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105F63E0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36873E66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  <w:tr w:rsidR="00806865" w:rsidRPr="0066226C" w14:paraId="773C4461" w14:textId="77777777" w:rsidTr="00B818B0">
        <w:trPr>
          <w:trHeight w:val="405"/>
          <w:jc w:val="center"/>
        </w:trPr>
        <w:tc>
          <w:tcPr>
            <w:tcW w:w="2386" w:type="dxa"/>
          </w:tcPr>
          <w:p w14:paraId="0C328D53" w14:textId="77777777" w:rsidR="00806865" w:rsidRPr="00353D63" w:rsidRDefault="00806865" w:rsidP="00B818B0">
            <w:pPr>
              <w:suppressAutoHyphens/>
              <w:jc w:val="center"/>
            </w:pPr>
            <w:r w:rsidRPr="00BC7EFA">
              <w:t xml:space="preserve">ЛР </w:t>
            </w:r>
            <w:r>
              <w:t>16</w:t>
            </w:r>
            <w:r w:rsidRPr="00BC7EFA">
              <w:t>.</w:t>
            </w:r>
          </w:p>
        </w:tc>
        <w:tc>
          <w:tcPr>
            <w:tcW w:w="3857" w:type="dxa"/>
          </w:tcPr>
          <w:p w14:paraId="0A645DD5" w14:textId="77777777" w:rsidR="00806865" w:rsidRPr="00151644" w:rsidRDefault="00806865" w:rsidP="0022780C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47705C17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3C89C289" w14:textId="77777777" w:rsidR="00806865" w:rsidRPr="00151644" w:rsidRDefault="00806865" w:rsidP="0022780C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У.3</w:t>
            </w:r>
            <w:r w:rsidRPr="00151644">
              <w:rPr>
                <w:sz w:val="20"/>
                <w:szCs w:val="20"/>
              </w:rPr>
              <w:tab/>
              <w:t>определять методы восстановления деталей</w:t>
            </w:r>
          </w:p>
        </w:tc>
        <w:tc>
          <w:tcPr>
            <w:tcW w:w="3963" w:type="dxa"/>
          </w:tcPr>
          <w:p w14:paraId="0BF8D5FE" w14:textId="77777777" w:rsidR="00806865" w:rsidRPr="00151644" w:rsidRDefault="00806865" w:rsidP="0022780C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64362B0B" w14:textId="77777777" w:rsidR="00806865" w:rsidRPr="00151644" w:rsidRDefault="00806865" w:rsidP="0022780C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0D1E2090" w14:textId="77777777" w:rsidR="00806865" w:rsidRPr="00151644" w:rsidRDefault="00806865" w:rsidP="0022780C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57D3E670" w14:textId="77777777" w:rsidR="00806865" w:rsidRPr="00151644" w:rsidRDefault="00806865" w:rsidP="0022780C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</w:t>
            </w:r>
          </w:p>
        </w:tc>
      </w:tr>
    </w:tbl>
    <w:p w14:paraId="5E183A71" w14:textId="77777777" w:rsidR="005C7C1E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6286EEF8" w14:textId="77777777" w:rsidR="005C7C1E" w:rsidRDefault="005C7C1E" w:rsidP="00CA07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14:paraId="6D8A8BD7" w14:textId="77777777" w:rsidR="005C7C1E" w:rsidRPr="0079373A" w:rsidRDefault="005C7C1E" w:rsidP="000E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79373A">
        <w:rPr>
          <w:b/>
          <w:bCs/>
          <w:sz w:val="24"/>
          <w:szCs w:val="24"/>
        </w:rPr>
        <w:t xml:space="preserve">2. </w:t>
      </w:r>
      <w:r>
        <w:rPr>
          <w:b/>
          <w:bCs/>
          <w:sz w:val="24"/>
          <w:szCs w:val="24"/>
        </w:rPr>
        <w:t xml:space="preserve">СТРУКТУРА И СОДЕРЖАНИЕ УЧЕБНОЙ </w:t>
      </w:r>
      <w:r w:rsidRPr="0079373A">
        <w:rPr>
          <w:b/>
          <w:bCs/>
          <w:sz w:val="24"/>
          <w:szCs w:val="24"/>
        </w:rPr>
        <w:t>ДИСЦИПЛИНЫ</w:t>
      </w:r>
    </w:p>
    <w:p w14:paraId="77239896" w14:textId="77777777" w:rsidR="005C7C1E" w:rsidRPr="0079373A" w:rsidRDefault="005C7C1E" w:rsidP="000E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4"/>
          <w:szCs w:val="24"/>
        </w:rPr>
      </w:pPr>
      <w:bookmarkStart w:id="2" w:name="_Toc283296931"/>
      <w:bookmarkStart w:id="3" w:name="_Toc283648313"/>
    </w:p>
    <w:p w14:paraId="2BA19879" w14:textId="77777777" w:rsidR="005C7C1E" w:rsidRPr="0079373A" w:rsidRDefault="005C7C1E" w:rsidP="000E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79373A">
        <w:rPr>
          <w:b/>
          <w:bCs/>
          <w:sz w:val="24"/>
          <w:szCs w:val="24"/>
        </w:rPr>
        <w:t>2.1. Объем учебной дисциплины и виды учебной работы</w:t>
      </w:r>
      <w:bookmarkEnd w:id="2"/>
      <w:bookmarkEnd w:id="3"/>
    </w:p>
    <w:p w14:paraId="716315AC" w14:textId="77777777" w:rsidR="005C7C1E" w:rsidRDefault="005C7C1E" w:rsidP="000E5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5C7C1E" w:rsidRPr="00C82744" w14:paraId="20E2AD13" w14:textId="77777777" w:rsidTr="00B818B0">
        <w:trPr>
          <w:jc w:val="center"/>
        </w:trPr>
        <w:tc>
          <w:tcPr>
            <w:tcW w:w="7763" w:type="dxa"/>
            <w:vAlign w:val="center"/>
          </w:tcPr>
          <w:p w14:paraId="01435EC6" w14:textId="77777777" w:rsidR="005C7C1E" w:rsidRPr="00C82744" w:rsidRDefault="005C7C1E" w:rsidP="00B818B0">
            <w:pPr>
              <w:tabs>
                <w:tab w:val="center" w:pos="377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0978C01" w14:textId="77777777" w:rsidR="005C7C1E" w:rsidRPr="00C82744" w:rsidRDefault="005C7C1E" w:rsidP="00B818B0">
            <w:pPr>
              <w:jc w:val="center"/>
              <w:rPr>
                <w:b/>
                <w:bCs/>
                <w:sz w:val="24"/>
                <w:szCs w:val="24"/>
              </w:rPr>
            </w:pPr>
            <w:r w:rsidRPr="00C82744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5C7C1E" w:rsidRPr="00C82744" w14:paraId="2A37974B" w14:textId="77777777" w:rsidTr="00B818B0">
        <w:trPr>
          <w:jc w:val="center"/>
        </w:trPr>
        <w:tc>
          <w:tcPr>
            <w:tcW w:w="7763" w:type="dxa"/>
          </w:tcPr>
          <w:p w14:paraId="33168569" w14:textId="77777777" w:rsidR="005C7C1E" w:rsidRPr="008E24A6" w:rsidRDefault="005C7C1E" w:rsidP="00B818B0">
            <w:pPr>
              <w:jc w:val="both"/>
              <w:rPr>
                <w:bCs/>
                <w:sz w:val="24"/>
                <w:szCs w:val="24"/>
              </w:rPr>
            </w:pPr>
            <w:r w:rsidRPr="008E24A6">
              <w:rPr>
                <w:bCs/>
                <w:sz w:val="24"/>
                <w:szCs w:val="24"/>
              </w:rPr>
              <w:t>Объем образовательной программы</w:t>
            </w:r>
            <w:r w:rsidRPr="008E24A6">
              <w:rPr>
                <w:bCs/>
                <w:sz w:val="28"/>
                <w:szCs w:val="28"/>
              </w:rPr>
              <w:t xml:space="preserve"> </w:t>
            </w:r>
            <w:r w:rsidRPr="008E24A6">
              <w:rPr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0208E4A1" w14:textId="77777777" w:rsidR="005C7C1E" w:rsidRPr="008E24A6" w:rsidRDefault="004164CF" w:rsidP="00B81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5ECE">
              <w:rPr>
                <w:sz w:val="24"/>
                <w:szCs w:val="24"/>
              </w:rPr>
              <w:t>4</w:t>
            </w:r>
          </w:p>
        </w:tc>
      </w:tr>
      <w:tr w:rsidR="005C7C1E" w:rsidRPr="00C82744" w14:paraId="0EB03E9C" w14:textId="77777777" w:rsidTr="00B818B0">
        <w:trPr>
          <w:jc w:val="center"/>
        </w:trPr>
        <w:tc>
          <w:tcPr>
            <w:tcW w:w="7763" w:type="dxa"/>
          </w:tcPr>
          <w:p w14:paraId="31B3ED2E" w14:textId="77777777" w:rsidR="005C7C1E" w:rsidRPr="008E24A6" w:rsidRDefault="005C7C1E" w:rsidP="00C543AC">
            <w:pPr>
              <w:jc w:val="both"/>
              <w:rPr>
                <w:bCs/>
                <w:sz w:val="24"/>
                <w:szCs w:val="24"/>
              </w:rPr>
            </w:pPr>
            <w:r w:rsidRPr="008E24A6">
              <w:rPr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E9ED723" w14:textId="77777777" w:rsidR="005C7C1E" w:rsidRPr="008E24A6" w:rsidRDefault="00EE5ECE" w:rsidP="00C54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5C7C1E" w:rsidRPr="00C82744" w14:paraId="4B8A983A" w14:textId="77777777" w:rsidTr="00B818B0">
        <w:trPr>
          <w:jc w:val="center"/>
        </w:trPr>
        <w:tc>
          <w:tcPr>
            <w:tcW w:w="7763" w:type="dxa"/>
          </w:tcPr>
          <w:p w14:paraId="1A5E9D39" w14:textId="77777777" w:rsidR="005C7C1E" w:rsidRPr="008E24A6" w:rsidRDefault="005C7C1E" w:rsidP="00C543AC">
            <w:pPr>
              <w:jc w:val="both"/>
              <w:rPr>
                <w:bCs/>
                <w:sz w:val="24"/>
                <w:szCs w:val="24"/>
              </w:rPr>
            </w:pPr>
            <w:r w:rsidRPr="008E24A6">
              <w:rPr>
                <w:bCs/>
                <w:sz w:val="24"/>
                <w:szCs w:val="24"/>
              </w:rPr>
              <w:t xml:space="preserve">Объём нагрузки во взаимодействии с преподавателем </w:t>
            </w:r>
          </w:p>
        </w:tc>
        <w:tc>
          <w:tcPr>
            <w:tcW w:w="1666" w:type="dxa"/>
          </w:tcPr>
          <w:p w14:paraId="3AC2502D" w14:textId="77777777" w:rsidR="005C7C1E" w:rsidRPr="008E24A6" w:rsidRDefault="00EE5ECE" w:rsidP="00C54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C7C1E" w:rsidRPr="00C82744" w14:paraId="44594959" w14:textId="77777777" w:rsidTr="00B818B0">
        <w:trPr>
          <w:jc w:val="center"/>
        </w:trPr>
        <w:tc>
          <w:tcPr>
            <w:tcW w:w="7763" w:type="dxa"/>
          </w:tcPr>
          <w:p w14:paraId="1EFEC6A8" w14:textId="77777777" w:rsidR="005C7C1E" w:rsidRPr="00C82744" w:rsidRDefault="005C7C1E" w:rsidP="00C54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C82744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14:paraId="2F17EFDA" w14:textId="77777777" w:rsidR="005C7C1E" w:rsidRPr="008E24A6" w:rsidRDefault="005C7C1E" w:rsidP="00C543AC">
            <w:pPr>
              <w:jc w:val="center"/>
              <w:rPr>
                <w:sz w:val="24"/>
                <w:szCs w:val="24"/>
              </w:rPr>
            </w:pPr>
          </w:p>
        </w:tc>
      </w:tr>
      <w:tr w:rsidR="005C7C1E" w:rsidRPr="00C82744" w14:paraId="6DB09408" w14:textId="77777777" w:rsidTr="00B818B0">
        <w:trPr>
          <w:jc w:val="center"/>
        </w:trPr>
        <w:tc>
          <w:tcPr>
            <w:tcW w:w="7763" w:type="dxa"/>
          </w:tcPr>
          <w:p w14:paraId="305FBC4A" w14:textId="77777777" w:rsidR="005C7C1E" w:rsidRPr="00C82744" w:rsidRDefault="005C7C1E" w:rsidP="00C54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  <w:r w:rsidRPr="00B33417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3C73E5E" w14:textId="77777777" w:rsidR="005C7C1E" w:rsidRPr="008E24A6" w:rsidRDefault="00CE24D6" w:rsidP="00C54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C7C1E" w:rsidRPr="00C82744" w14:paraId="1CE0B2B9" w14:textId="77777777" w:rsidTr="00B818B0">
        <w:trPr>
          <w:jc w:val="center"/>
        </w:trPr>
        <w:tc>
          <w:tcPr>
            <w:tcW w:w="7763" w:type="dxa"/>
          </w:tcPr>
          <w:p w14:paraId="2A2BE8B9" w14:textId="77777777" w:rsidR="005C7C1E" w:rsidRPr="004261DB" w:rsidRDefault="005C7C1E" w:rsidP="00C543AC">
            <w:pPr>
              <w:jc w:val="both"/>
              <w:rPr>
                <w:sz w:val="24"/>
                <w:szCs w:val="24"/>
              </w:rPr>
            </w:pPr>
            <w:r w:rsidRPr="004261DB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18BD7BF" w14:textId="77777777" w:rsidR="005C7C1E" w:rsidRPr="008E24A6" w:rsidRDefault="00EE5ECE" w:rsidP="00C54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5C7C1E" w:rsidRPr="00C82744" w14:paraId="33E56F61" w14:textId="77777777" w:rsidTr="00B818B0">
        <w:trPr>
          <w:jc w:val="center"/>
        </w:trPr>
        <w:tc>
          <w:tcPr>
            <w:tcW w:w="7763" w:type="dxa"/>
          </w:tcPr>
          <w:p w14:paraId="73353241" w14:textId="77777777" w:rsidR="005C7C1E" w:rsidRDefault="005C7C1E" w:rsidP="00DB6D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84831">
              <w:rPr>
                <w:sz w:val="24"/>
                <w:szCs w:val="24"/>
              </w:rPr>
              <w:t xml:space="preserve">ромежуточная  аттестация в форме дифференцированного зачета </w:t>
            </w:r>
          </w:p>
          <w:p w14:paraId="5AD5D9A7" w14:textId="77777777" w:rsidR="005C7C1E" w:rsidRDefault="00700606" w:rsidP="00DB6D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5</w:t>
            </w:r>
            <w:r w:rsidR="005C7C1E" w:rsidRPr="00484831">
              <w:rPr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590BC730" w14:textId="77777777" w:rsidR="005C7C1E" w:rsidRPr="008E24A6" w:rsidRDefault="00F44775" w:rsidP="00DB6D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C7C1E" w:rsidRPr="00C82744" w14:paraId="467156EA" w14:textId="77777777" w:rsidTr="00B818B0">
        <w:trPr>
          <w:jc w:val="center"/>
        </w:trPr>
        <w:tc>
          <w:tcPr>
            <w:tcW w:w="7763" w:type="dxa"/>
          </w:tcPr>
          <w:p w14:paraId="03EEA825" w14:textId="77777777" w:rsidR="005C7C1E" w:rsidRPr="004261DB" w:rsidRDefault="005C7C1E" w:rsidP="00C543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75B546FD" w14:textId="77777777" w:rsidR="005C7C1E" w:rsidRPr="008E24A6" w:rsidRDefault="004164CF" w:rsidP="00C54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0520245B" w14:textId="77777777" w:rsidR="005C7C1E" w:rsidRDefault="005C7C1E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3D1F6644" w14:textId="77777777" w:rsidR="0022780C" w:rsidRDefault="0022780C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78A302CF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20AFC3AD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1F27CB9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EA77384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9074C2C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4801F6D2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0E66B108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4A2321C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2D692A79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368F36AE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2F317912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7FE626F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5130D53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16F2EA31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000F26C2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604E827E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3EF10772" w14:textId="77777777" w:rsidR="000851AB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3FB78891" w14:textId="77777777" w:rsidR="000851AB" w:rsidRPr="008E2B3A" w:rsidRDefault="000851AB" w:rsidP="00E577EB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14:paraId="7EFEE895" w14:textId="77777777" w:rsidR="005C7C1E" w:rsidRDefault="005C7C1E" w:rsidP="000E5113">
      <w:pPr>
        <w:jc w:val="center"/>
        <w:rPr>
          <w:b/>
          <w:bCs/>
          <w:sz w:val="24"/>
          <w:szCs w:val="24"/>
        </w:rPr>
      </w:pPr>
      <w:r w:rsidRPr="0079373A">
        <w:rPr>
          <w:b/>
          <w:bCs/>
          <w:sz w:val="24"/>
          <w:szCs w:val="24"/>
        </w:rPr>
        <w:t>2.2 Тематический план и содержание учебной дисциплины</w:t>
      </w:r>
    </w:p>
    <w:p w14:paraId="142D8807" w14:textId="77777777" w:rsidR="000851AB" w:rsidRDefault="000851AB" w:rsidP="000E5113">
      <w:pPr>
        <w:jc w:val="center"/>
        <w:rPr>
          <w:b/>
          <w:bCs/>
          <w:sz w:val="24"/>
          <w:szCs w:val="24"/>
        </w:rPr>
      </w:pPr>
    </w:p>
    <w:tbl>
      <w:tblPr>
        <w:tblW w:w="11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6"/>
        <w:gridCol w:w="5387"/>
        <w:gridCol w:w="889"/>
        <w:gridCol w:w="1591"/>
        <w:gridCol w:w="1591"/>
      </w:tblGrid>
      <w:tr w:rsidR="000851AB" w:rsidRPr="00AD5B25" w14:paraId="5C7DF2B0" w14:textId="77777777" w:rsidTr="003A61E9">
        <w:trPr>
          <w:cantSplit/>
          <w:trHeight w:val="1231"/>
          <w:jc w:val="center"/>
        </w:trPr>
        <w:tc>
          <w:tcPr>
            <w:tcW w:w="1806" w:type="dxa"/>
            <w:vAlign w:val="center"/>
          </w:tcPr>
          <w:p w14:paraId="31C83D99" w14:textId="77777777" w:rsidR="000851AB" w:rsidRPr="00480C98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18"/>
              </w:rPr>
            </w:pPr>
            <w:r w:rsidRPr="00480C98">
              <w:rPr>
                <w:b/>
                <w:bCs/>
                <w:sz w:val="18"/>
              </w:rPr>
              <w:t>Наименование разделов и тем</w:t>
            </w:r>
          </w:p>
        </w:tc>
        <w:tc>
          <w:tcPr>
            <w:tcW w:w="5387" w:type="dxa"/>
            <w:vAlign w:val="center"/>
          </w:tcPr>
          <w:p w14:paraId="69EFF43D" w14:textId="77777777" w:rsidR="000851AB" w:rsidRPr="00480C98" w:rsidRDefault="000851AB" w:rsidP="003A61E9">
            <w:pPr>
              <w:suppressAutoHyphens/>
              <w:jc w:val="center"/>
              <w:rPr>
                <w:b/>
                <w:bCs/>
                <w:sz w:val="18"/>
              </w:rPr>
            </w:pPr>
            <w:r w:rsidRPr="00480C98">
              <w:rPr>
                <w:b/>
                <w:bCs/>
                <w:sz w:val="1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9" w:type="dxa"/>
            <w:vAlign w:val="center"/>
          </w:tcPr>
          <w:p w14:paraId="3579CA50" w14:textId="77777777" w:rsidR="000851AB" w:rsidRPr="00480C98" w:rsidRDefault="000851AB" w:rsidP="003A61E9">
            <w:pPr>
              <w:suppressAutoHyphens/>
              <w:jc w:val="center"/>
              <w:rPr>
                <w:b/>
                <w:bCs/>
                <w:sz w:val="18"/>
              </w:rPr>
            </w:pPr>
            <w:r w:rsidRPr="00B61822">
              <w:rPr>
                <w:b/>
                <w:bCs/>
              </w:rPr>
              <w:t xml:space="preserve">Объем </w:t>
            </w:r>
            <w:r>
              <w:rPr>
                <w:b/>
                <w:bCs/>
              </w:rPr>
              <w:t xml:space="preserve">в </w:t>
            </w:r>
            <w:r w:rsidRPr="00B61822">
              <w:rPr>
                <w:b/>
                <w:bCs/>
              </w:rPr>
              <w:t>час</w:t>
            </w:r>
            <w:r>
              <w:rPr>
                <w:b/>
                <w:bCs/>
              </w:rPr>
              <w:t>ах</w:t>
            </w:r>
          </w:p>
        </w:tc>
        <w:tc>
          <w:tcPr>
            <w:tcW w:w="1591" w:type="dxa"/>
          </w:tcPr>
          <w:p w14:paraId="1C532619" w14:textId="77777777" w:rsidR="000851AB" w:rsidRPr="00480C98" w:rsidRDefault="000851AB" w:rsidP="003A61E9">
            <w:pPr>
              <w:suppressAutoHyphens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591" w:type="dxa"/>
            <w:vAlign w:val="center"/>
          </w:tcPr>
          <w:p w14:paraId="3CE9480D" w14:textId="77777777" w:rsidR="000851AB" w:rsidRPr="00480C98" w:rsidRDefault="000851AB" w:rsidP="003A61E9">
            <w:pPr>
              <w:suppressAutoHyphens/>
              <w:jc w:val="center"/>
              <w:rPr>
                <w:b/>
                <w:bCs/>
                <w:sz w:val="18"/>
              </w:rPr>
            </w:pPr>
            <w:r w:rsidRPr="00F46C07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851AB" w:rsidRPr="00AD5B25" w14:paraId="42E49056" w14:textId="77777777" w:rsidTr="003A61E9">
        <w:trPr>
          <w:cantSplit/>
          <w:trHeight w:val="109"/>
          <w:jc w:val="center"/>
        </w:trPr>
        <w:tc>
          <w:tcPr>
            <w:tcW w:w="1806" w:type="dxa"/>
            <w:vAlign w:val="center"/>
          </w:tcPr>
          <w:p w14:paraId="66D42D3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i/>
                <w:iCs/>
              </w:rPr>
            </w:pPr>
            <w:r w:rsidRPr="00AD5B25">
              <w:rPr>
                <w:i/>
                <w:iCs/>
              </w:rPr>
              <w:t>1</w:t>
            </w:r>
          </w:p>
        </w:tc>
        <w:tc>
          <w:tcPr>
            <w:tcW w:w="5387" w:type="dxa"/>
            <w:vAlign w:val="center"/>
          </w:tcPr>
          <w:p w14:paraId="74D78AA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D5B25">
              <w:rPr>
                <w:i/>
                <w:iCs/>
              </w:rPr>
              <w:t>2</w:t>
            </w:r>
          </w:p>
        </w:tc>
        <w:tc>
          <w:tcPr>
            <w:tcW w:w="889" w:type="dxa"/>
            <w:vAlign w:val="center"/>
          </w:tcPr>
          <w:p w14:paraId="0BEFAD5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D5B25">
              <w:rPr>
                <w:i/>
                <w:iCs/>
              </w:rPr>
              <w:t>3</w:t>
            </w:r>
          </w:p>
        </w:tc>
        <w:tc>
          <w:tcPr>
            <w:tcW w:w="1591" w:type="dxa"/>
          </w:tcPr>
          <w:p w14:paraId="04D9E01D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591" w:type="dxa"/>
            <w:vAlign w:val="center"/>
          </w:tcPr>
          <w:p w14:paraId="3577758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0851AB" w:rsidRPr="00AD5B25" w14:paraId="7D1F17E4" w14:textId="77777777" w:rsidTr="00642EB0">
        <w:trPr>
          <w:cantSplit/>
          <w:trHeight w:val="476"/>
          <w:jc w:val="center"/>
        </w:trPr>
        <w:tc>
          <w:tcPr>
            <w:tcW w:w="7193" w:type="dxa"/>
            <w:gridSpan w:val="2"/>
            <w:vAlign w:val="center"/>
          </w:tcPr>
          <w:p w14:paraId="55821A5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/>
                <w:iCs/>
              </w:rPr>
            </w:pPr>
            <w:r w:rsidRPr="003C5720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3C5720">
              <w:rPr>
                <w:rFonts w:eastAsia="Calibri"/>
                <w:b/>
                <w:bCs/>
              </w:rPr>
              <w:t>Номенклатура действующего оборудования и технологических линий фабрик окускования</w:t>
            </w:r>
          </w:p>
        </w:tc>
        <w:tc>
          <w:tcPr>
            <w:tcW w:w="889" w:type="dxa"/>
            <w:vAlign w:val="center"/>
          </w:tcPr>
          <w:p w14:paraId="7B397968" w14:textId="77777777" w:rsidR="000851AB" w:rsidRPr="008D3CEB" w:rsidRDefault="00642EB0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17</w:t>
            </w:r>
            <w:r w:rsidR="000851AB">
              <w:rPr>
                <w:b/>
                <w:iCs/>
              </w:rPr>
              <w:t>,5</w:t>
            </w:r>
          </w:p>
        </w:tc>
        <w:tc>
          <w:tcPr>
            <w:tcW w:w="1591" w:type="dxa"/>
            <w:vAlign w:val="center"/>
          </w:tcPr>
          <w:p w14:paraId="66F38A02" w14:textId="77777777" w:rsidR="000851AB" w:rsidRPr="00642EB0" w:rsidRDefault="00642EB0" w:rsidP="00642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</w:t>
            </w:r>
          </w:p>
        </w:tc>
        <w:tc>
          <w:tcPr>
            <w:tcW w:w="1591" w:type="dxa"/>
            <w:vAlign w:val="center"/>
          </w:tcPr>
          <w:p w14:paraId="2802590D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00C3363E" w14:textId="77777777" w:rsidTr="003A61E9">
        <w:trPr>
          <w:trHeight w:val="73"/>
          <w:jc w:val="center"/>
        </w:trPr>
        <w:tc>
          <w:tcPr>
            <w:tcW w:w="1806" w:type="dxa"/>
            <w:vMerge w:val="restart"/>
          </w:tcPr>
          <w:p w14:paraId="2CE493AB" w14:textId="77777777" w:rsidR="00FB7066" w:rsidRPr="00157A6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  <w:r w:rsidRPr="00157A6B">
              <w:rPr>
                <w:b/>
                <w:bCs/>
              </w:rPr>
              <w:t xml:space="preserve">Тема 1.1 </w:t>
            </w:r>
            <w:r w:rsidRPr="00D0101E">
              <w:rPr>
                <w:b/>
                <w:bCs/>
                <w:iCs/>
              </w:rPr>
              <w:t>Оборудование</w:t>
            </w:r>
            <w:r w:rsidRPr="00157A6B">
              <w:rPr>
                <w:rFonts w:eastAsia="Calibri"/>
                <w:b/>
                <w:bCs/>
              </w:rPr>
              <w:t xml:space="preserve"> для дробления, измельчения, </w:t>
            </w:r>
            <w:proofErr w:type="spellStart"/>
            <w:r w:rsidRPr="00157A6B">
              <w:rPr>
                <w:rFonts w:eastAsia="Calibri"/>
                <w:b/>
                <w:bCs/>
              </w:rPr>
              <w:t>грохочения</w:t>
            </w:r>
            <w:proofErr w:type="spellEnd"/>
            <w:r w:rsidRPr="00157A6B">
              <w:rPr>
                <w:rFonts w:eastAsia="Calibri"/>
                <w:b/>
                <w:bCs/>
              </w:rPr>
              <w:t xml:space="preserve"> материалов</w:t>
            </w:r>
          </w:p>
        </w:tc>
        <w:tc>
          <w:tcPr>
            <w:tcW w:w="5387" w:type="dxa"/>
          </w:tcPr>
          <w:p w14:paraId="5801DB1D" w14:textId="77777777" w:rsidR="00FB7066" w:rsidRPr="006349C3" w:rsidRDefault="00FB7066" w:rsidP="003A61E9">
            <w:pPr>
              <w:jc w:val="both"/>
              <w:rPr>
                <w:b/>
              </w:rPr>
            </w:pPr>
            <w:r w:rsidRPr="006349C3">
              <w:rPr>
                <w:b/>
              </w:rPr>
              <w:t>Содержание учебного материала</w:t>
            </w:r>
          </w:p>
        </w:tc>
        <w:tc>
          <w:tcPr>
            <w:tcW w:w="889" w:type="dxa"/>
          </w:tcPr>
          <w:p w14:paraId="5A3FD920" w14:textId="77777777" w:rsidR="00FB7066" w:rsidRPr="008D3CE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91" w:type="dxa"/>
            <w:vMerge w:val="restart"/>
          </w:tcPr>
          <w:p w14:paraId="5E79888D" w14:textId="77777777" w:rsidR="00FB7066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77786096" w14:textId="77777777" w:rsidR="00981526" w:rsidRPr="00CD2681" w:rsidRDefault="00981526" w:rsidP="00981526">
            <w:pPr>
              <w:jc w:val="center"/>
            </w:pPr>
            <w:r>
              <w:t>ОК 03</w:t>
            </w:r>
          </w:p>
          <w:p w14:paraId="601E52C0" w14:textId="77777777" w:rsidR="00981526" w:rsidRDefault="00981526" w:rsidP="00981526">
            <w:pPr>
              <w:jc w:val="center"/>
            </w:pPr>
            <w:r>
              <w:t>ПК 3.1</w:t>
            </w:r>
          </w:p>
          <w:p w14:paraId="06597E20" w14:textId="77777777" w:rsidR="00981526" w:rsidRPr="00003F82" w:rsidRDefault="00981526" w:rsidP="00981526">
            <w:pPr>
              <w:jc w:val="center"/>
            </w:pPr>
            <w:r w:rsidRPr="00003F82">
              <w:t>ЛР 2, ЛР 4, ЛР 6, ЛР 13, ЛР 15,</w:t>
            </w:r>
          </w:p>
          <w:p w14:paraId="32483418" w14:textId="77777777" w:rsidR="00981526" w:rsidRDefault="00981526" w:rsidP="00981526">
            <w:pPr>
              <w:jc w:val="center"/>
            </w:pPr>
            <w:r w:rsidRPr="00003F82">
              <w:t>ЛР 16</w:t>
            </w:r>
            <w:r>
              <w:t>,</w:t>
            </w:r>
          </w:p>
          <w:p w14:paraId="1703457A" w14:textId="77777777" w:rsidR="00981526" w:rsidRPr="00CD2681" w:rsidRDefault="00981526" w:rsidP="00981526">
            <w:pPr>
              <w:jc w:val="center"/>
            </w:pPr>
            <w:r>
              <w:t>З.</w:t>
            </w:r>
            <w:r w:rsidRPr="00CD2681">
              <w:t>1</w:t>
            </w:r>
            <w:r>
              <w:t>- З.8</w:t>
            </w:r>
          </w:p>
          <w:p w14:paraId="738D1B1B" w14:textId="77777777" w:rsidR="00FB7066" w:rsidRPr="00EB298E" w:rsidRDefault="00981526" w:rsidP="00981526">
            <w:pPr>
              <w:suppressAutoHyphens/>
              <w:jc w:val="center"/>
            </w:pPr>
            <w:r>
              <w:t>У.1-У.5</w:t>
            </w:r>
          </w:p>
          <w:p w14:paraId="0755C715" w14:textId="77777777" w:rsidR="00FB7066" w:rsidRPr="006349C3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yellow"/>
              </w:rPr>
            </w:pPr>
          </w:p>
        </w:tc>
      </w:tr>
      <w:tr w:rsidR="00FB7066" w:rsidRPr="00AD5B25" w14:paraId="647DD306" w14:textId="77777777" w:rsidTr="002373CF">
        <w:trPr>
          <w:cantSplit/>
          <w:trHeight w:val="1889"/>
          <w:jc w:val="center"/>
        </w:trPr>
        <w:tc>
          <w:tcPr>
            <w:tcW w:w="1806" w:type="dxa"/>
            <w:vMerge/>
          </w:tcPr>
          <w:p w14:paraId="5C04922F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3668EE9E" w14:textId="77777777" w:rsidR="00FB7066" w:rsidRPr="00157A6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3C5720">
              <w:t>1</w:t>
            </w:r>
            <w:r>
              <w:t xml:space="preserve">. </w:t>
            </w:r>
            <w:r w:rsidRPr="003C5720">
              <w:t>История развития металлургии и состав современного металлургического производства. Роль науки в развитии металлургии, задачи по внедрению новой техники, прогрессивной технологии, комплексной механизации и автоматизации производства.</w:t>
            </w:r>
            <w:r>
              <w:t xml:space="preserve"> </w:t>
            </w:r>
            <w:r w:rsidRPr="008F4DEE">
              <w:rPr>
                <w:rFonts w:eastAsia="Calibri"/>
                <w:bCs/>
              </w:rPr>
              <w:t>Номенклатура действующего оборудования и технологических линий фабрик окускования.</w:t>
            </w:r>
            <w:r w:rsidRPr="008F4DEE">
              <w:t xml:space="preserve"> Оборудование электросталеплавильных цехов. Назначение и классификация прокатных станов.</w:t>
            </w:r>
            <w:r w:rsidRPr="00157A6B">
              <w:t xml:space="preserve"> </w:t>
            </w:r>
          </w:p>
        </w:tc>
        <w:tc>
          <w:tcPr>
            <w:tcW w:w="889" w:type="dxa"/>
          </w:tcPr>
          <w:p w14:paraId="7296E4A9" w14:textId="77777777" w:rsidR="00FB7066" w:rsidRPr="008D3CEB" w:rsidRDefault="00FB7066" w:rsidP="005D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1</w:t>
            </w:r>
          </w:p>
        </w:tc>
        <w:tc>
          <w:tcPr>
            <w:tcW w:w="1591" w:type="dxa"/>
            <w:vMerge/>
          </w:tcPr>
          <w:p w14:paraId="21CF0941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1EA2BEC8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5114915F" w14:textId="77777777" w:rsidTr="00163834">
        <w:trPr>
          <w:cantSplit/>
          <w:trHeight w:val="315"/>
          <w:jc w:val="center"/>
        </w:trPr>
        <w:tc>
          <w:tcPr>
            <w:tcW w:w="1806" w:type="dxa"/>
            <w:vMerge/>
          </w:tcPr>
          <w:p w14:paraId="4A157B40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35261992" w14:textId="77777777" w:rsidR="00FB7066" w:rsidRPr="003C5720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rPr>
                <w:b/>
              </w:rPr>
              <w:t>П</w:t>
            </w:r>
            <w:r w:rsidRPr="006349C3">
              <w:rPr>
                <w:b/>
              </w:rPr>
              <w:t>рактически</w:t>
            </w:r>
            <w:r>
              <w:rPr>
                <w:b/>
              </w:rPr>
              <w:t>е</w:t>
            </w:r>
            <w:r w:rsidRPr="006349C3">
              <w:rPr>
                <w:b/>
              </w:rPr>
              <w:t xml:space="preserve"> заняти</w:t>
            </w:r>
            <w:r>
              <w:rPr>
                <w:b/>
              </w:rPr>
              <w:t>я</w:t>
            </w:r>
          </w:p>
        </w:tc>
        <w:tc>
          <w:tcPr>
            <w:tcW w:w="889" w:type="dxa"/>
          </w:tcPr>
          <w:p w14:paraId="11AFCF48" w14:textId="77777777" w:rsidR="00FB7066" w:rsidRPr="008D3CE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</w:tc>
        <w:tc>
          <w:tcPr>
            <w:tcW w:w="1591" w:type="dxa"/>
            <w:vMerge/>
          </w:tcPr>
          <w:p w14:paraId="20AFBD72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11039269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09638209" w14:textId="77777777" w:rsidTr="003A61E9">
        <w:trPr>
          <w:cantSplit/>
          <w:trHeight w:val="214"/>
          <w:jc w:val="center"/>
        </w:trPr>
        <w:tc>
          <w:tcPr>
            <w:tcW w:w="1806" w:type="dxa"/>
            <w:vMerge/>
          </w:tcPr>
          <w:p w14:paraId="1D19D171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02848D0F" w14:textId="77777777" w:rsidR="00FB7066" w:rsidRPr="00157A6B" w:rsidRDefault="00FB7066" w:rsidP="00C91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 xml:space="preserve">2. </w:t>
            </w:r>
            <w:r w:rsidRPr="00D12C07">
              <w:rPr>
                <w:b/>
              </w:rPr>
              <w:t xml:space="preserve"> </w:t>
            </w:r>
            <w:r w:rsidRPr="007E5370">
              <w:rPr>
                <w:b/>
              </w:rPr>
              <w:t>Практическая работа 1</w:t>
            </w:r>
            <w:r>
              <w:t>. Оборудование</w:t>
            </w:r>
            <w:r w:rsidRPr="00157A6B">
              <w:t xml:space="preserve"> для дробления</w:t>
            </w:r>
            <w:r>
              <w:t>:</w:t>
            </w:r>
            <w:r w:rsidRPr="00157A6B">
              <w:t xml:space="preserve"> назначение, устройство и принцип работы. Дробилки, их типы, устройство, принцип работы, техническая характеристика. Правила эксплуатации</w:t>
            </w:r>
            <w:r>
              <w:t>.</w:t>
            </w:r>
            <w:r w:rsidRPr="00656E1E">
              <w:t xml:space="preserve"> Состав</w:t>
            </w:r>
            <w:r>
              <w:t>ление</w:t>
            </w:r>
            <w:r w:rsidRPr="00656E1E">
              <w:t xml:space="preserve"> </w:t>
            </w:r>
            <w:r>
              <w:t>кинематической схемы</w:t>
            </w:r>
            <w:r w:rsidRPr="00656E1E">
              <w:t xml:space="preserve"> </w:t>
            </w:r>
            <w:r>
              <w:t>металлургического оборудования</w:t>
            </w:r>
          </w:p>
        </w:tc>
        <w:tc>
          <w:tcPr>
            <w:tcW w:w="889" w:type="dxa"/>
          </w:tcPr>
          <w:p w14:paraId="322423FC" w14:textId="77777777" w:rsidR="00FB7066" w:rsidRPr="008D3CE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8D3CEB">
              <w:rPr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14:paraId="2F85427B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654418D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3F07FF67" w14:textId="77777777" w:rsidTr="00163834">
        <w:trPr>
          <w:cantSplit/>
          <w:trHeight w:val="1183"/>
          <w:jc w:val="center"/>
        </w:trPr>
        <w:tc>
          <w:tcPr>
            <w:tcW w:w="1806" w:type="dxa"/>
            <w:vMerge/>
          </w:tcPr>
          <w:p w14:paraId="49805582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B5D2594" w14:textId="77777777" w:rsidR="00FB7066" w:rsidRPr="00157A6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3.</w:t>
            </w:r>
            <w:r w:rsidRPr="00157A6B">
              <w:rPr>
                <w:b/>
              </w:rPr>
              <w:t xml:space="preserve"> </w:t>
            </w:r>
            <w:r w:rsidRPr="007E5370">
              <w:rPr>
                <w:b/>
              </w:rPr>
              <w:t>Практическая работа 2.</w:t>
            </w:r>
            <w:r>
              <w:t xml:space="preserve"> Оборудование</w:t>
            </w:r>
            <w:r w:rsidRPr="00656E1E">
              <w:t xml:space="preserve"> для измельчения материалов</w:t>
            </w:r>
            <w:r w:rsidRPr="00157A6B">
              <w:rPr>
                <w:b/>
              </w:rPr>
              <w:t xml:space="preserve">. </w:t>
            </w:r>
            <w:r w:rsidRPr="00157A6B">
              <w:t>Мельницы их типы, устройство и принцип работы, техническая характеристика.  Правила эксплуатации.</w:t>
            </w:r>
            <w:r>
              <w:t xml:space="preserve">  Машины обогащения, их устройство.  Классификаторы -  назначение устройство.</w:t>
            </w:r>
            <w:r w:rsidRPr="002B5494">
              <w:t xml:space="preserve"> Расчет производительности и выбор электродвигателя щековой дробилки</w:t>
            </w:r>
            <w:r w:rsidRPr="00D12C07">
              <w:rPr>
                <w:b/>
                <w:bCs/>
              </w:rPr>
              <w:t>.</w:t>
            </w:r>
          </w:p>
        </w:tc>
        <w:tc>
          <w:tcPr>
            <w:tcW w:w="889" w:type="dxa"/>
          </w:tcPr>
          <w:p w14:paraId="1F77984D" w14:textId="77777777" w:rsidR="00FB7066" w:rsidRPr="008D3CE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8D3CEB">
              <w:rPr>
                <w:iCs/>
              </w:rPr>
              <w:t>2</w:t>
            </w:r>
          </w:p>
          <w:p w14:paraId="4A1A8D46" w14:textId="77777777" w:rsidR="00FB7066" w:rsidRPr="008D3CEB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77AAA552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68953465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56169509" w14:textId="77777777" w:rsidTr="009F2250">
        <w:trPr>
          <w:cantSplit/>
          <w:trHeight w:val="1380"/>
          <w:jc w:val="center"/>
        </w:trPr>
        <w:tc>
          <w:tcPr>
            <w:tcW w:w="1806" w:type="dxa"/>
            <w:vMerge/>
          </w:tcPr>
          <w:p w14:paraId="30DDDDCC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Align w:val="center"/>
          </w:tcPr>
          <w:p w14:paraId="4A92AA9C" w14:textId="77777777" w:rsidR="00FB7066" w:rsidRPr="00C82E72" w:rsidRDefault="00FB7066" w:rsidP="00C82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iCs/>
              </w:rPr>
            </w:pPr>
            <w:r w:rsidRPr="00163834">
              <w:t>4.</w:t>
            </w:r>
            <w:r>
              <w:t xml:space="preserve"> </w:t>
            </w:r>
            <w:r w:rsidRPr="007E5370">
              <w:rPr>
                <w:b/>
              </w:rPr>
              <w:t>Практическая работа 3</w:t>
            </w:r>
            <w:r>
              <w:t>.</w:t>
            </w:r>
            <w:r>
              <w:rPr>
                <w:b/>
              </w:rPr>
              <w:t xml:space="preserve"> </w:t>
            </w:r>
            <w:r>
              <w:t>Оборудование</w:t>
            </w:r>
            <w:r w:rsidRPr="00656E1E">
              <w:t xml:space="preserve"> для </w:t>
            </w:r>
            <w:proofErr w:type="spellStart"/>
            <w:r w:rsidRPr="00656E1E">
              <w:t>грохочения</w:t>
            </w:r>
            <w:proofErr w:type="spellEnd"/>
            <w:r w:rsidRPr="00656E1E">
              <w:t xml:space="preserve"> материалов</w:t>
            </w:r>
            <w:r w:rsidRPr="00157A6B">
              <w:t>. Грохоты, их типы назначение, устройство и принцип работы, техническая характеристика. Правила эксплуатации.</w:t>
            </w:r>
            <w:r>
              <w:rPr>
                <w:bCs/>
                <w:iCs/>
              </w:rPr>
              <w:t xml:space="preserve"> </w:t>
            </w:r>
            <w:r>
              <w:t>Оборудование</w:t>
            </w:r>
            <w:r w:rsidRPr="00656E1E">
              <w:t xml:space="preserve"> для</w:t>
            </w:r>
            <w:r>
              <w:t xml:space="preserve"> дозирования шихты: </w:t>
            </w:r>
            <w:r w:rsidRPr="00157A6B">
              <w:t>питатели, дозаторы,  их  типы</w:t>
            </w:r>
            <w:r>
              <w:t>,</w:t>
            </w:r>
            <w:r w:rsidRPr="00157A6B">
              <w:t xml:space="preserve"> назначение, устройство и принцип работы, техническая характеристика</w:t>
            </w:r>
            <w:r>
              <w:t>.</w:t>
            </w:r>
          </w:p>
        </w:tc>
        <w:tc>
          <w:tcPr>
            <w:tcW w:w="889" w:type="dxa"/>
          </w:tcPr>
          <w:p w14:paraId="77A7F1CB" w14:textId="77777777" w:rsidR="00FB7066" w:rsidRPr="008D3CEB" w:rsidRDefault="00FB7066" w:rsidP="003A61E9">
            <w:pPr>
              <w:jc w:val="center"/>
              <w:rPr>
                <w:b/>
                <w:iCs/>
              </w:rPr>
            </w:pPr>
            <w:r w:rsidRPr="008D3CEB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00F3F1C2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98E6071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5E23D14B" w14:textId="77777777" w:rsidTr="003A61E9">
        <w:trPr>
          <w:cantSplit/>
          <w:trHeight w:val="129"/>
          <w:jc w:val="center"/>
        </w:trPr>
        <w:tc>
          <w:tcPr>
            <w:tcW w:w="1806" w:type="dxa"/>
            <w:vMerge/>
          </w:tcPr>
          <w:p w14:paraId="3B605246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Align w:val="center"/>
          </w:tcPr>
          <w:p w14:paraId="79411B0C" w14:textId="77777777" w:rsidR="00FB7066" w:rsidRDefault="00FB7066" w:rsidP="003A61E9">
            <w:r>
              <w:t>5</w:t>
            </w:r>
            <w:r>
              <w:rPr>
                <w:b/>
              </w:rPr>
              <w:t>. Практическая работа 4</w:t>
            </w:r>
            <w:r w:rsidRPr="004B04DE">
              <w:rPr>
                <w:b/>
              </w:rPr>
              <w:t>.</w:t>
            </w:r>
            <w:r>
              <w:t xml:space="preserve"> </w:t>
            </w:r>
            <w:r w:rsidRPr="00D12C07">
              <w:rPr>
                <w:b/>
              </w:rPr>
              <w:t xml:space="preserve"> </w:t>
            </w:r>
            <w:r w:rsidRPr="002B5494">
              <w:t>Расчет производительности и привода конусной дробилки</w:t>
            </w:r>
          </w:p>
        </w:tc>
        <w:tc>
          <w:tcPr>
            <w:tcW w:w="889" w:type="dxa"/>
          </w:tcPr>
          <w:p w14:paraId="51B79079" w14:textId="77777777" w:rsidR="00FB7066" w:rsidRPr="008D3CEB" w:rsidRDefault="00FB7066" w:rsidP="003A61E9">
            <w:pPr>
              <w:jc w:val="center"/>
              <w:rPr>
                <w:iCs/>
              </w:rPr>
            </w:pPr>
            <w:r w:rsidRPr="008D3CEB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0A2E4834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C94A8FE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619D796C" w14:textId="77777777" w:rsidTr="003A61E9">
        <w:trPr>
          <w:cantSplit/>
          <w:trHeight w:val="129"/>
          <w:jc w:val="center"/>
        </w:trPr>
        <w:tc>
          <w:tcPr>
            <w:tcW w:w="1806" w:type="dxa"/>
            <w:vMerge/>
          </w:tcPr>
          <w:p w14:paraId="1F210CDB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Align w:val="center"/>
          </w:tcPr>
          <w:p w14:paraId="51F6E288" w14:textId="77777777" w:rsidR="00FB7066" w:rsidRDefault="00FB7066" w:rsidP="003A61E9">
            <w:r>
              <w:t xml:space="preserve">6. </w:t>
            </w:r>
            <w:r w:rsidRPr="004B04DE">
              <w:rPr>
                <w:b/>
              </w:rPr>
              <w:t xml:space="preserve">Практическая работа </w:t>
            </w:r>
            <w:r>
              <w:rPr>
                <w:b/>
              </w:rPr>
              <w:t>5</w:t>
            </w:r>
            <w:r w:rsidRPr="004B04DE">
              <w:rPr>
                <w:b/>
              </w:rPr>
              <w:t>.</w:t>
            </w:r>
            <w:r>
              <w:t xml:space="preserve"> </w:t>
            </w:r>
            <w:r w:rsidRPr="002B5494">
              <w:t xml:space="preserve"> Расчет производительности и привода шаровой мельницы</w:t>
            </w:r>
          </w:p>
        </w:tc>
        <w:tc>
          <w:tcPr>
            <w:tcW w:w="889" w:type="dxa"/>
          </w:tcPr>
          <w:p w14:paraId="075D655C" w14:textId="77777777" w:rsidR="00FB7066" w:rsidRPr="008D3CEB" w:rsidRDefault="00FB7066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250627C1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782FECD4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FB7066" w:rsidRPr="00AD5B25" w14:paraId="2C2163DB" w14:textId="77777777" w:rsidTr="003A61E9">
        <w:trPr>
          <w:cantSplit/>
          <w:trHeight w:val="129"/>
          <w:jc w:val="center"/>
        </w:trPr>
        <w:tc>
          <w:tcPr>
            <w:tcW w:w="1806" w:type="dxa"/>
            <w:vMerge/>
          </w:tcPr>
          <w:p w14:paraId="7148208A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Align w:val="center"/>
          </w:tcPr>
          <w:p w14:paraId="77153515" w14:textId="77777777" w:rsidR="00FB7066" w:rsidRDefault="00FB7066" w:rsidP="003A61E9">
            <w:r>
              <w:t xml:space="preserve">7. </w:t>
            </w:r>
            <w:r>
              <w:rPr>
                <w:b/>
              </w:rPr>
              <w:t>Практическая работа 6</w:t>
            </w:r>
            <w:r w:rsidRPr="004B04DE">
              <w:rPr>
                <w:b/>
              </w:rPr>
              <w:t>.</w:t>
            </w:r>
            <w:r>
              <w:t xml:space="preserve"> </w:t>
            </w:r>
            <w:r w:rsidRPr="00DC0B72">
              <w:rPr>
                <w:b/>
              </w:rPr>
              <w:t xml:space="preserve"> </w:t>
            </w:r>
            <w:r w:rsidRPr="002B5494">
              <w:t>Расчет выхода годного материала</w:t>
            </w:r>
          </w:p>
        </w:tc>
        <w:tc>
          <w:tcPr>
            <w:tcW w:w="889" w:type="dxa"/>
          </w:tcPr>
          <w:p w14:paraId="03A256A7" w14:textId="77777777" w:rsidR="00FB7066" w:rsidRPr="008D3CEB" w:rsidRDefault="00FB7066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05E2E710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6CC71299" w14:textId="77777777" w:rsidR="00FB7066" w:rsidRPr="00AD5B25" w:rsidRDefault="00FB706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981526" w:rsidRPr="00AD5B25" w14:paraId="20ED9196" w14:textId="77777777" w:rsidTr="003A61E9">
        <w:trPr>
          <w:trHeight w:val="73"/>
          <w:jc w:val="center"/>
        </w:trPr>
        <w:tc>
          <w:tcPr>
            <w:tcW w:w="1806" w:type="dxa"/>
            <w:vMerge w:val="restart"/>
          </w:tcPr>
          <w:p w14:paraId="18008E2B" w14:textId="77777777" w:rsidR="00981526" w:rsidRPr="00A429C2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jc w:val="center"/>
              <w:rPr>
                <w:b/>
                <w:bCs/>
              </w:rPr>
            </w:pPr>
            <w:r w:rsidRPr="00A429C2">
              <w:rPr>
                <w:b/>
                <w:bCs/>
              </w:rPr>
              <w:t>Тема 1.2.</w:t>
            </w:r>
          </w:p>
          <w:p w14:paraId="685AD7A4" w14:textId="77777777" w:rsidR="00981526" w:rsidRPr="00A429C2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429C2">
              <w:rPr>
                <w:b/>
              </w:rPr>
              <w:t>Оборудование для смешивания шихты</w:t>
            </w:r>
            <w:r>
              <w:rPr>
                <w:b/>
              </w:rPr>
              <w:t xml:space="preserve"> и агломерационные машины </w:t>
            </w:r>
            <w:r w:rsidRPr="00A429C2">
              <w:rPr>
                <w:b/>
                <w:bCs/>
              </w:rPr>
              <w:t xml:space="preserve"> </w:t>
            </w:r>
          </w:p>
          <w:p w14:paraId="000FAE7C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74A580D8" w14:textId="77777777" w:rsidR="00981526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89" w:type="dxa"/>
          </w:tcPr>
          <w:p w14:paraId="0C4CC859" w14:textId="77777777" w:rsidR="00981526" w:rsidRPr="008E4057" w:rsidRDefault="00981526" w:rsidP="003A61E9">
            <w:pPr>
              <w:jc w:val="center"/>
              <w:rPr>
                <w:b/>
                <w:iCs/>
              </w:rPr>
            </w:pPr>
          </w:p>
        </w:tc>
        <w:tc>
          <w:tcPr>
            <w:tcW w:w="1591" w:type="dxa"/>
            <w:vMerge w:val="restart"/>
          </w:tcPr>
          <w:p w14:paraId="78AEB267" w14:textId="77777777" w:rsidR="00981526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60FF22D6" w14:textId="77777777" w:rsidR="00981526" w:rsidRPr="00CD2681" w:rsidRDefault="00981526" w:rsidP="00981526">
            <w:pPr>
              <w:jc w:val="center"/>
            </w:pPr>
            <w:r>
              <w:t>ОК 03</w:t>
            </w:r>
          </w:p>
          <w:p w14:paraId="36E84AAD" w14:textId="77777777" w:rsidR="00981526" w:rsidRDefault="00981526" w:rsidP="00981526">
            <w:pPr>
              <w:jc w:val="center"/>
            </w:pPr>
            <w:r>
              <w:t>ПК 3.1</w:t>
            </w:r>
          </w:p>
          <w:p w14:paraId="0885AE03" w14:textId="77777777" w:rsidR="00981526" w:rsidRPr="00003F82" w:rsidRDefault="00981526" w:rsidP="00981526">
            <w:pPr>
              <w:jc w:val="center"/>
            </w:pPr>
            <w:r w:rsidRPr="00003F82">
              <w:t>ЛР 2, ЛР 4, ЛР 6, ЛР 13, ЛР 15,</w:t>
            </w:r>
          </w:p>
          <w:p w14:paraId="0B71506E" w14:textId="77777777" w:rsidR="00981526" w:rsidRDefault="00981526" w:rsidP="00981526">
            <w:pPr>
              <w:jc w:val="center"/>
            </w:pPr>
            <w:r w:rsidRPr="00003F82">
              <w:t>ЛР 16</w:t>
            </w:r>
            <w:r>
              <w:t>,</w:t>
            </w:r>
          </w:p>
          <w:p w14:paraId="15274D4D" w14:textId="77777777" w:rsidR="00981526" w:rsidRPr="00CD2681" w:rsidRDefault="00981526" w:rsidP="00981526">
            <w:pPr>
              <w:jc w:val="center"/>
            </w:pPr>
            <w:r>
              <w:t>З.</w:t>
            </w:r>
            <w:r w:rsidRPr="00CD2681">
              <w:t>1</w:t>
            </w:r>
            <w:r>
              <w:t>- З.8</w:t>
            </w:r>
          </w:p>
          <w:p w14:paraId="1FCD4570" w14:textId="77777777" w:rsidR="00981526" w:rsidRPr="00AD5B25" w:rsidRDefault="00981526" w:rsidP="00981526">
            <w:pPr>
              <w:suppressAutoHyphens/>
              <w:jc w:val="center"/>
              <w:rPr>
                <w:i/>
                <w:iCs/>
              </w:rPr>
            </w:pPr>
            <w:r>
              <w:t>У.1-У.5</w:t>
            </w:r>
          </w:p>
        </w:tc>
      </w:tr>
      <w:tr w:rsidR="00981526" w:rsidRPr="00AD5B25" w14:paraId="12523A77" w14:textId="77777777" w:rsidTr="00CB59B6">
        <w:trPr>
          <w:trHeight w:val="266"/>
          <w:jc w:val="center"/>
        </w:trPr>
        <w:tc>
          <w:tcPr>
            <w:tcW w:w="1806" w:type="dxa"/>
            <w:vMerge/>
          </w:tcPr>
          <w:p w14:paraId="54F6EE4C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2020CC67" w14:textId="77777777" w:rsidR="00981526" w:rsidRPr="00082FB6" w:rsidRDefault="00981526" w:rsidP="00CB59B6">
            <w:pPr>
              <w:ind w:left="-61"/>
              <w:contextualSpacing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  <w:r>
              <w:rPr>
                <w:bCs/>
              </w:rPr>
              <w:t xml:space="preserve"> </w:t>
            </w:r>
          </w:p>
        </w:tc>
        <w:tc>
          <w:tcPr>
            <w:tcW w:w="889" w:type="dxa"/>
          </w:tcPr>
          <w:p w14:paraId="254E4963" w14:textId="77777777" w:rsidR="00981526" w:rsidRPr="008D3CEB" w:rsidRDefault="00981526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476216C2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190FE85F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981526" w:rsidRPr="00AD5B25" w14:paraId="77BCD15B" w14:textId="77777777" w:rsidTr="00737100">
        <w:trPr>
          <w:trHeight w:val="1150"/>
          <w:jc w:val="center"/>
        </w:trPr>
        <w:tc>
          <w:tcPr>
            <w:tcW w:w="1806" w:type="dxa"/>
            <w:vMerge/>
          </w:tcPr>
          <w:p w14:paraId="77999250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98EF1E9" w14:textId="77777777" w:rsidR="00981526" w:rsidRPr="00082FB6" w:rsidRDefault="00981526" w:rsidP="00C82E72">
            <w:pPr>
              <w:ind w:hanging="61"/>
              <w:contextualSpacing/>
              <w:rPr>
                <w:bCs/>
              </w:rPr>
            </w:pPr>
            <w:r>
              <w:rPr>
                <w:bCs/>
              </w:rPr>
              <w:t>8</w:t>
            </w:r>
            <w:r w:rsidRPr="00082FB6">
              <w:rPr>
                <w:bCs/>
              </w:rPr>
              <w:t xml:space="preserve">. </w:t>
            </w:r>
            <w:r>
              <w:rPr>
                <w:b/>
              </w:rPr>
              <w:t xml:space="preserve">Практическая работа 7. </w:t>
            </w:r>
            <w:r>
              <w:t>Типы и устройство</w:t>
            </w:r>
            <w:r w:rsidRPr="008E4057">
              <w:t xml:space="preserve"> машин для смешивания шихты.</w:t>
            </w:r>
            <w:r w:rsidRPr="00082FB6">
              <w:t xml:space="preserve"> Смесители, </w:t>
            </w:r>
            <w:proofErr w:type="spellStart"/>
            <w:r w:rsidRPr="00082FB6">
              <w:t>окомкователи</w:t>
            </w:r>
            <w:proofErr w:type="spellEnd"/>
            <w:r w:rsidRPr="00082FB6">
              <w:t>, их типы, устройство, принцип работы, техническая характеристика. Правила эксплуатации</w:t>
            </w:r>
            <w:r>
              <w:t>.</w:t>
            </w:r>
            <w:r w:rsidRPr="008E4057">
              <w:t xml:space="preserve"> Расчёт суммарного тягового усилия на ленте и мощность двигателя пластинчатого питателя</w:t>
            </w:r>
          </w:p>
        </w:tc>
        <w:tc>
          <w:tcPr>
            <w:tcW w:w="889" w:type="dxa"/>
          </w:tcPr>
          <w:p w14:paraId="5BE35262" w14:textId="77777777" w:rsidR="00981526" w:rsidRPr="008D3CEB" w:rsidRDefault="00981526" w:rsidP="003A61E9">
            <w:pPr>
              <w:jc w:val="center"/>
              <w:rPr>
                <w:iCs/>
              </w:rPr>
            </w:pPr>
            <w:r w:rsidRPr="008D3CEB">
              <w:rPr>
                <w:iCs/>
              </w:rPr>
              <w:t>2</w:t>
            </w:r>
          </w:p>
          <w:p w14:paraId="3ADC522B" w14:textId="77777777" w:rsidR="00981526" w:rsidRPr="008D3CEB" w:rsidRDefault="00981526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314909EC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5A0E7574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981526" w:rsidRPr="00AD5B25" w14:paraId="6CB163F7" w14:textId="77777777" w:rsidTr="006433E6">
        <w:trPr>
          <w:trHeight w:val="1610"/>
          <w:jc w:val="center"/>
        </w:trPr>
        <w:tc>
          <w:tcPr>
            <w:tcW w:w="1806" w:type="dxa"/>
            <w:vMerge/>
            <w:tcBorders>
              <w:bottom w:val="single" w:sz="4" w:space="0" w:color="auto"/>
            </w:tcBorders>
          </w:tcPr>
          <w:p w14:paraId="21B897AE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19FBF5C" w14:textId="77777777" w:rsidR="00981526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9. </w:t>
            </w:r>
            <w:r>
              <w:rPr>
                <w:b/>
              </w:rPr>
              <w:t xml:space="preserve">Практическая работа 8. </w:t>
            </w:r>
            <w:r w:rsidRPr="008E4057">
              <w:t>Агломерационные конвейерные машины</w:t>
            </w:r>
            <w:r w:rsidRPr="00082FB6">
              <w:rPr>
                <w:b/>
              </w:rPr>
              <w:t xml:space="preserve">. </w:t>
            </w:r>
            <w:r w:rsidRPr="00082FB6">
              <w:t>Назначение</w:t>
            </w:r>
            <w:r>
              <w:t xml:space="preserve"> и устройство обжиговых машин,</w:t>
            </w:r>
            <w:r w:rsidRPr="00082FB6">
              <w:t xml:space="preserve"> технические характеристики</w:t>
            </w:r>
            <w:r>
              <w:t xml:space="preserve">, </w:t>
            </w:r>
            <w:r w:rsidRPr="00082FB6">
              <w:t xml:space="preserve"> принцип работы.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Спекательная</w:t>
            </w:r>
            <w:proofErr w:type="spellEnd"/>
            <w:r>
              <w:rPr>
                <w:bCs/>
              </w:rPr>
              <w:t xml:space="preserve"> тележка агломерационной машины. Уплотнения вакуум-камер.</w:t>
            </w:r>
            <w:r w:rsidRPr="008E4057">
              <w:t xml:space="preserve"> Расчет параметров привода обжиговой машины</w:t>
            </w:r>
          </w:p>
          <w:p w14:paraId="287CFB66" w14:textId="77777777" w:rsidR="00981526" w:rsidRDefault="00981526" w:rsidP="00FE1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5DC53CC3" w14:textId="77777777" w:rsidR="00981526" w:rsidRPr="008D3CEB" w:rsidRDefault="00981526" w:rsidP="003A61E9">
            <w:pPr>
              <w:jc w:val="center"/>
              <w:rPr>
                <w:b/>
                <w:iCs/>
              </w:rPr>
            </w:pPr>
            <w:r w:rsidRPr="008D3CEB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72B8F455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  <w:tcBorders>
              <w:bottom w:val="single" w:sz="4" w:space="0" w:color="auto"/>
            </w:tcBorders>
          </w:tcPr>
          <w:p w14:paraId="3C824582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981526" w:rsidRPr="00AD5B25" w14:paraId="1709EDFF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6C54EF77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1173A870" w14:textId="77777777" w:rsidR="00981526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14:paraId="1D117C13" w14:textId="77777777" w:rsidR="00981526" w:rsidRPr="00F178A4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jc w:val="both"/>
              <w:rPr>
                <w:bCs/>
                <w:i/>
              </w:rPr>
            </w:pPr>
            <w:r w:rsidRPr="00F178A4">
              <w:t>экспресс-опрос по прочитанной и исходным темам, проработка конспекта лекции. Оформление мультимедийных презентаций учебных разделов и тем, слайдового сопровождения докладов. Работа с учебником</w:t>
            </w:r>
          </w:p>
          <w:p w14:paraId="42D19EE6" w14:textId="77777777" w:rsidR="00981526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9" w:type="dxa"/>
          </w:tcPr>
          <w:p w14:paraId="7EC9A7A8" w14:textId="77777777" w:rsidR="00981526" w:rsidRPr="00981526" w:rsidRDefault="00981526" w:rsidP="003A61E9">
            <w:pPr>
              <w:jc w:val="center"/>
              <w:rPr>
                <w:iCs/>
              </w:rPr>
            </w:pPr>
            <w:r w:rsidRPr="00981526">
              <w:rPr>
                <w:iCs/>
              </w:rPr>
              <w:t>0,5</w:t>
            </w:r>
          </w:p>
        </w:tc>
        <w:tc>
          <w:tcPr>
            <w:tcW w:w="1591" w:type="dxa"/>
            <w:vMerge/>
          </w:tcPr>
          <w:p w14:paraId="1931CA86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6333F23" w14:textId="77777777" w:rsidR="00981526" w:rsidRPr="00AD5B25" w:rsidRDefault="00981526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5E8CD166" w14:textId="77777777" w:rsidTr="003A61E9">
        <w:trPr>
          <w:trHeight w:val="510"/>
          <w:jc w:val="center"/>
        </w:trPr>
        <w:tc>
          <w:tcPr>
            <w:tcW w:w="7193" w:type="dxa"/>
            <w:gridSpan w:val="2"/>
          </w:tcPr>
          <w:p w14:paraId="72FBFFAA" w14:textId="77777777" w:rsidR="000851AB" w:rsidRPr="008D3CE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jc w:val="center"/>
              <w:rPr>
                <w:b/>
                <w:bCs/>
              </w:rPr>
            </w:pPr>
            <w:r w:rsidRPr="008D3CEB">
              <w:rPr>
                <w:b/>
                <w:bCs/>
              </w:rPr>
              <w:t xml:space="preserve">Раздел 2. </w:t>
            </w:r>
            <w:r w:rsidRPr="008D3CEB">
              <w:rPr>
                <w:b/>
              </w:rPr>
              <w:t>Принцип</w:t>
            </w:r>
            <w:r w:rsidRPr="008D3CEB">
              <w:t xml:space="preserve"> </w:t>
            </w:r>
            <w:r w:rsidRPr="008D3CEB">
              <w:rPr>
                <w:b/>
              </w:rPr>
              <w:t>работы оборудования сталеплавильного производства, его технические характеристики и конструктивное исполнение</w:t>
            </w:r>
            <w:r>
              <w:rPr>
                <w:b/>
              </w:rPr>
              <w:t>.</w:t>
            </w:r>
          </w:p>
        </w:tc>
        <w:tc>
          <w:tcPr>
            <w:tcW w:w="889" w:type="dxa"/>
          </w:tcPr>
          <w:p w14:paraId="488C0728" w14:textId="77777777" w:rsidR="000851AB" w:rsidRPr="008A0DE8" w:rsidRDefault="00AE5187" w:rsidP="003A61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14,5</w:t>
            </w:r>
          </w:p>
        </w:tc>
        <w:tc>
          <w:tcPr>
            <w:tcW w:w="1591" w:type="dxa"/>
          </w:tcPr>
          <w:p w14:paraId="3EFB60AC" w14:textId="77777777" w:rsidR="000851AB" w:rsidRPr="00AE5187" w:rsidRDefault="00AE5187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AE5187">
              <w:rPr>
                <w:b/>
                <w:iCs/>
              </w:rPr>
              <w:t>14</w:t>
            </w:r>
          </w:p>
        </w:tc>
        <w:tc>
          <w:tcPr>
            <w:tcW w:w="1591" w:type="dxa"/>
          </w:tcPr>
          <w:p w14:paraId="4CB889D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58308A83" w14:textId="77777777" w:rsidTr="003A61E9">
        <w:trPr>
          <w:trHeight w:val="73"/>
          <w:jc w:val="center"/>
        </w:trPr>
        <w:tc>
          <w:tcPr>
            <w:tcW w:w="1806" w:type="dxa"/>
            <w:vMerge w:val="restart"/>
          </w:tcPr>
          <w:p w14:paraId="5B4A1D28" w14:textId="77777777" w:rsidR="000851AB" w:rsidRPr="008D3CE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contextualSpacing/>
              <w:jc w:val="center"/>
              <w:rPr>
                <w:b/>
                <w:bCs/>
              </w:rPr>
            </w:pPr>
            <w:r w:rsidRPr="008D3CEB">
              <w:rPr>
                <w:b/>
                <w:bCs/>
              </w:rPr>
              <w:t>Тема 2.1</w:t>
            </w:r>
          </w:p>
          <w:p w14:paraId="454D5EF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contextualSpacing/>
              <w:jc w:val="center"/>
              <w:rPr>
                <w:b/>
                <w:bCs/>
              </w:rPr>
            </w:pPr>
            <w:r w:rsidRPr="008D3CEB">
              <w:rPr>
                <w:b/>
              </w:rPr>
              <w:t xml:space="preserve">Оборудование </w:t>
            </w:r>
            <w:proofErr w:type="gramStart"/>
            <w:r w:rsidRPr="008D3CEB">
              <w:rPr>
                <w:b/>
              </w:rPr>
              <w:t>электро</w:t>
            </w:r>
            <w:r>
              <w:rPr>
                <w:b/>
              </w:rPr>
              <w:t>-</w:t>
            </w:r>
            <w:r w:rsidRPr="008D3CEB">
              <w:rPr>
                <w:b/>
              </w:rPr>
              <w:t>сталеплавильных</w:t>
            </w:r>
            <w:proofErr w:type="gramEnd"/>
            <w:r w:rsidRPr="008D3CEB">
              <w:rPr>
                <w:b/>
              </w:rPr>
              <w:t xml:space="preserve"> цехов</w:t>
            </w:r>
          </w:p>
        </w:tc>
        <w:tc>
          <w:tcPr>
            <w:tcW w:w="5387" w:type="dxa"/>
          </w:tcPr>
          <w:p w14:paraId="44414F52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89" w:type="dxa"/>
          </w:tcPr>
          <w:p w14:paraId="188CE6F7" w14:textId="77777777" w:rsidR="000851AB" w:rsidRPr="008A0DE8" w:rsidRDefault="000851AB" w:rsidP="003A61E9">
            <w:pPr>
              <w:jc w:val="center"/>
              <w:rPr>
                <w:b/>
                <w:iCs/>
              </w:rPr>
            </w:pPr>
          </w:p>
        </w:tc>
        <w:tc>
          <w:tcPr>
            <w:tcW w:w="1591" w:type="dxa"/>
            <w:vMerge w:val="restart"/>
          </w:tcPr>
          <w:p w14:paraId="708553F7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45F31A73" w14:textId="77777777" w:rsidR="00981526" w:rsidRPr="00CD2681" w:rsidRDefault="00981526" w:rsidP="00981526">
            <w:pPr>
              <w:jc w:val="center"/>
            </w:pPr>
            <w:r>
              <w:t>ОК 03</w:t>
            </w:r>
          </w:p>
          <w:p w14:paraId="1A4A8106" w14:textId="77777777" w:rsidR="00981526" w:rsidRDefault="00981526" w:rsidP="00981526">
            <w:pPr>
              <w:jc w:val="center"/>
            </w:pPr>
            <w:r>
              <w:t>ПК 3.1</w:t>
            </w:r>
          </w:p>
          <w:p w14:paraId="37449574" w14:textId="77777777" w:rsidR="00981526" w:rsidRPr="00003F82" w:rsidRDefault="00981526" w:rsidP="00981526">
            <w:pPr>
              <w:jc w:val="center"/>
            </w:pPr>
            <w:r w:rsidRPr="00003F82">
              <w:t>ЛР 2, ЛР 4, ЛР 6, ЛР 13, ЛР 15,</w:t>
            </w:r>
          </w:p>
          <w:p w14:paraId="5D26478C" w14:textId="77777777" w:rsidR="00981526" w:rsidRDefault="00981526" w:rsidP="00981526">
            <w:pPr>
              <w:jc w:val="center"/>
            </w:pPr>
            <w:r w:rsidRPr="00003F82">
              <w:t>ЛР 16</w:t>
            </w:r>
            <w:r>
              <w:t>,</w:t>
            </w:r>
          </w:p>
          <w:p w14:paraId="2093BFD8" w14:textId="77777777" w:rsidR="00981526" w:rsidRPr="00CD2681" w:rsidRDefault="00981526" w:rsidP="00981526">
            <w:pPr>
              <w:jc w:val="center"/>
            </w:pPr>
            <w:r>
              <w:t>З.</w:t>
            </w:r>
            <w:r w:rsidRPr="00CD2681">
              <w:t>1</w:t>
            </w:r>
            <w:r>
              <w:t>- З.8</w:t>
            </w:r>
          </w:p>
          <w:p w14:paraId="5F339038" w14:textId="77777777" w:rsidR="000851AB" w:rsidRPr="00AD5B25" w:rsidRDefault="00981526" w:rsidP="00981526">
            <w:pPr>
              <w:suppressAutoHyphens/>
              <w:jc w:val="center"/>
              <w:rPr>
                <w:i/>
                <w:iCs/>
              </w:rPr>
            </w:pPr>
            <w:r>
              <w:t>У.1-У.5</w:t>
            </w:r>
          </w:p>
        </w:tc>
      </w:tr>
      <w:tr w:rsidR="000851AB" w:rsidRPr="00AD5B25" w14:paraId="7F895343" w14:textId="77777777" w:rsidTr="00716489">
        <w:trPr>
          <w:trHeight w:val="295"/>
          <w:jc w:val="center"/>
        </w:trPr>
        <w:tc>
          <w:tcPr>
            <w:tcW w:w="1806" w:type="dxa"/>
            <w:vMerge/>
          </w:tcPr>
          <w:p w14:paraId="593E991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1839E22" w14:textId="77777777" w:rsidR="000851AB" w:rsidRPr="008D3CEB" w:rsidRDefault="00E332B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  <w:r w:rsidRPr="008D3CEB">
              <w:rPr>
                <w:bCs/>
              </w:rPr>
              <w:t xml:space="preserve"> </w:t>
            </w:r>
          </w:p>
        </w:tc>
        <w:tc>
          <w:tcPr>
            <w:tcW w:w="889" w:type="dxa"/>
          </w:tcPr>
          <w:p w14:paraId="41566095" w14:textId="77777777" w:rsidR="000851AB" w:rsidRPr="008D3CEB" w:rsidRDefault="000851AB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29C412FD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62194C1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716489" w:rsidRPr="00AD5B25" w14:paraId="684CA916" w14:textId="77777777" w:rsidTr="003A61E9">
        <w:trPr>
          <w:trHeight w:val="1532"/>
          <w:jc w:val="center"/>
        </w:trPr>
        <w:tc>
          <w:tcPr>
            <w:tcW w:w="1806" w:type="dxa"/>
            <w:vMerge/>
          </w:tcPr>
          <w:p w14:paraId="524C3F07" w14:textId="77777777" w:rsidR="00716489" w:rsidRPr="00AD5B25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21ADBF7" w14:textId="77777777" w:rsidR="00716489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8D3CEB">
              <w:rPr>
                <w:bCs/>
              </w:rPr>
              <w:t>1</w:t>
            </w:r>
            <w:r>
              <w:rPr>
                <w:bCs/>
              </w:rPr>
              <w:t xml:space="preserve">0. </w:t>
            </w:r>
            <w:r w:rsidR="00C45BE0">
              <w:rPr>
                <w:b/>
              </w:rPr>
              <w:t xml:space="preserve">Практическая работа 9 </w:t>
            </w:r>
            <w:r w:rsidRPr="008D3CEB">
              <w:t xml:space="preserve">Машины и агрегаты для дробления стружки. </w:t>
            </w:r>
            <w:proofErr w:type="spellStart"/>
            <w:r w:rsidRPr="008D3CEB">
              <w:t>Стружкодробилки</w:t>
            </w:r>
            <w:proofErr w:type="spellEnd"/>
            <w:r w:rsidRPr="008D3CEB">
              <w:t>, их типы, принцип работы. Технические характеристики, эксплуатация. Машины и агрегаты для разделки легковесного крупногабаритного лома: дробление и сортиров</w:t>
            </w:r>
            <w:r>
              <w:t xml:space="preserve">ка, криогенной переработки лома - </w:t>
            </w:r>
            <w:r w:rsidRPr="008D3CEB">
              <w:t xml:space="preserve"> их устройс</w:t>
            </w:r>
            <w:r>
              <w:t>тво</w:t>
            </w:r>
            <w:r w:rsidRPr="008D3CEB">
              <w:t xml:space="preserve"> и работа</w:t>
            </w:r>
            <w:r w:rsidRPr="00930D00">
              <w:t>.</w:t>
            </w:r>
          </w:p>
        </w:tc>
        <w:tc>
          <w:tcPr>
            <w:tcW w:w="889" w:type="dxa"/>
          </w:tcPr>
          <w:p w14:paraId="6B756633" w14:textId="77777777" w:rsidR="00716489" w:rsidRPr="008D3CEB" w:rsidRDefault="00642EB0" w:rsidP="003A61E9">
            <w:pPr>
              <w:jc w:val="center"/>
              <w:rPr>
                <w:iCs/>
              </w:rPr>
            </w:pPr>
            <w:r w:rsidRPr="008D3CEB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11DE99B5" w14:textId="77777777" w:rsidR="00716489" w:rsidRPr="00AD5B25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3BB6CE1" w14:textId="77777777" w:rsidR="00716489" w:rsidRPr="00AD5B25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4A0F1A50" w14:textId="77777777" w:rsidTr="003A61E9">
        <w:trPr>
          <w:trHeight w:val="974"/>
          <w:jc w:val="center"/>
        </w:trPr>
        <w:tc>
          <w:tcPr>
            <w:tcW w:w="1806" w:type="dxa"/>
            <w:vMerge/>
          </w:tcPr>
          <w:p w14:paraId="5FFF976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B60C952" w14:textId="77777777" w:rsidR="000851AB" w:rsidRPr="008D3CEB" w:rsidRDefault="000851AB" w:rsidP="003A61E9">
            <w:pPr>
              <w:contextualSpacing/>
              <w:jc w:val="both"/>
              <w:rPr>
                <w:b/>
                <w:bCs/>
              </w:rPr>
            </w:pPr>
            <w:r w:rsidRPr="008D3CEB">
              <w:rPr>
                <w:bCs/>
              </w:rPr>
              <w:t>1</w:t>
            </w:r>
            <w:r w:rsidR="00716489">
              <w:rPr>
                <w:bCs/>
              </w:rPr>
              <w:t>1</w:t>
            </w:r>
            <w:r w:rsidRPr="008D3CEB">
              <w:rPr>
                <w:bCs/>
              </w:rPr>
              <w:t xml:space="preserve">. </w:t>
            </w:r>
            <w:r w:rsidR="00C45BE0">
              <w:rPr>
                <w:b/>
              </w:rPr>
              <w:t xml:space="preserve">Практическая работа 10. </w:t>
            </w:r>
            <w:r w:rsidRPr="008D3CEB">
              <w:t>Ножницы, их типы, устройство и работа. Прессы для пакетирования лома, их классификация, устройство и работа</w:t>
            </w:r>
            <w:r>
              <w:t xml:space="preserve">. </w:t>
            </w:r>
            <w:r w:rsidRPr="008D3CEB">
              <w:t>Способы брикетирования стружки в холодном и горячем состоянии.</w:t>
            </w:r>
          </w:p>
        </w:tc>
        <w:tc>
          <w:tcPr>
            <w:tcW w:w="889" w:type="dxa"/>
          </w:tcPr>
          <w:p w14:paraId="7B184CBE" w14:textId="77777777" w:rsidR="000851AB" w:rsidRPr="008D3CEB" w:rsidRDefault="000851AB" w:rsidP="003A61E9">
            <w:pPr>
              <w:jc w:val="center"/>
              <w:rPr>
                <w:iCs/>
              </w:rPr>
            </w:pPr>
            <w:r w:rsidRPr="008D3CEB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6E44FBE6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67808F8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140D1351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40715AF6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57BB586C" w14:textId="77777777" w:rsidR="000851AB" w:rsidRPr="00362AC5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  <w:r w:rsidR="000851AB" w:rsidRPr="00362AC5">
              <w:rPr>
                <w:bCs/>
              </w:rPr>
              <w:t>.</w:t>
            </w:r>
            <w:r w:rsidR="000851AB" w:rsidRPr="00362AC5">
              <w:t xml:space="preserve"> </w:t>
            </w:r>
            <w:r w:rsidR="00C45BE0">
              <w:rPr>
                <w:b/>
              </w:rPr>
              <w:t xml:space="preserve">Практическая работа 11. </w:t>
            </w:r>
            <w:r w:rsidR="000851AB" w:rsidRPr="00362AC5">
              <w:t>Сущность процесса выплавки стали в электропечах. Выплавка стали в дуговых электропечах. Устройство печей: основные элементы и их назначение. Футеровка дуговых электропечей.</w:t>
            </w:r>
            <w:r w:rsidRPr="008A0DE8">
              <w:t xml:space="preserve"> Расчет мощности привода вращения ванны печи</w:t>
            </w:r>
            <w:r>
              <w:t>.</w:t>
            </w:r>
          </w:p>
        </w:tc>
        <w:tc>
          <w:tcPr>
            <w:tcW w:w="889" w:type="dxa"/>
          </w:tcPr>
          <w:p w14:paraId="493C04E5" w14:textId="77777777" w:rsidR="000851AB" w:rsidRPr="00362AC5" w:rsidRDefault="000851AB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1E94A0F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46F0843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4AE8DF33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54AABC0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34FC3BD3" w14:textId="77777777" w:rsidR="000851AB" w:rsidRPr="00362AC5" w:rsidRDefault="00716489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  <w:r w:rsidR="000851AB" w:rsidRPr="00362AC5">
              <w:rPr>
                <w:bCs/>
              </w:rPr>
              <w:t xml:space="preserve">. </w:t>
            </w:r>
            <w:r w:rsidR="00C45BE0">
              <w:rPr>
                <w:b/>
              </w:rPr>
              <w:t xml:space="preserve">Практическая работа </w:t>
            </w:r>
            <w:r w:rsidR="00513267">
              <w:rPr>
                <w:b/>
              </w:rPr>
              <w:t xml:space="preserve">12. </w:t>
            </w:r>
            <w:r w:rsidR="000851AB" w:rsidRPr="00362AC5">
              <w:t>Устройство МНЛЗ</w:t>
            </w:r>
            <w:r w:rsidR="00E332BC">
              <w:t xml:space="preserve"> (</w:t>
            </w:r>
            <w:proofErr w:type="spellStart"/>
            <w:r w:rsidR="00E332BC" w:rsidRPr="00E332BC">
              <w:rPr>
                <w:bCs/>
                <w:color w:val="202122"/>
                <w:shd w:val="clear" w:color="auto" w:fill="FFFFFF"/>
              </w:rPr>
              <w:t>маши́на</w:t>
            </w:r>
            <w:proofErr w:type="spellEnd"/>
            <w:r w:rsidR="00E332BC" w:rsidRPr="00E332BC">
              <w:rPr>
                <w:bCs/>
                <w:color w:val="202122"/>
                <w:shd w:val="clear" w:color="auto" w:fill="FFFFFF"/>
              </w:rPr>
              <w:t xml:space="preserve"> </w:t>
            </w:r>
            <w:proofErr w:type="spellStart"/>
            <w:r w:rsidR="00E332BC" w:rsidRPr="00E332BC">
              <w:rPr>
                <w:bCs/>
                <w:color w:val="202122"/>
                <w:shd w:val="clear" w:color="auto" w:fill="FFFFFF"/>
              </w:rPr>
              <w:t>непреры́вного</w:t>
            </w:r>
            <w:proofErr w:type="spellEnd"/>
            <w:r w:rsidR="00E332BC" w:rsidRPr="00E332BC">
              <w:rPr>
                <w:bCs/>
                <w:color w:val="202122"/>
                <w:shd w:val="clear" w:color="auto" w:fill="FFFFFF"/>
              </w:rPr>
              <w:t xml:space="preserve"> литья́ </w:t>
            </w:r>
            <w:proofErr w:type="spellStart"/>
            <w:r w:rsidR="00E332BC" w:rsidRPr="00E332BC">
              <w:rPr>
                <w:bCs/>
                <w:color w:val="202122"/>
                <w:shd w:val="clear" w:color="auto" w:fill="FFFFFF"/>
              </w:rPr>
              <w:t>загото́вок</w:t>
            </w:r>
            <w:proofErr w:type="spellEnd"/>
            <w:r w:rsidR="00E332BC">
              <w:t>)</w:t>
            </w:r>
            <w:r w:rsidR="000851AB" w:rsidRPr="00362AC5">
              <w:t>, типы МНЛЗ</w:t>
            </w:r>
          </w:p>
        </w:tc>
        <w:tc>
          <w:tcPr>
            <w:tcW w:w="889" w:type="dxa"/>
          </w:tcPr>
          <w:p w14:paraId="4B8FDAFA" w14:textId="77777777" w:rsidR="000851AB" w:rsidRPr="00362AC5" w:rsidRDefault="000851AB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68D0940A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4CC4111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C45BE0" w:rsidRPr="00AD5B25" w14:paraId="65B6C77D" w14:textId="77777777" w:rsidTr="00C45BE0">
        <w:trPr>
          <w:trHeight w:val="359"/>
          <w:jc w:val="center"/>
        </w:trPr>
        <w:tc>
          <w:tcPr>
            <w:tcW w:w="1806" w:type="dxa"/>
            <w:vMerge/>
          </w:tcPr>
          <w:p w14:paraId="62C77FF1" w14:textId="77777777" w:rsidR="00C45BE0" w:rsidRPr="00AD5B25" w:rsidRDefault="00C45BE0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1A842748" w14:textId="77777777" w:rsidR="00C45BE0" w:rsidRPr="00362AC5" w:rsidRDefault="00C45BE0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14</w:t>
            </w:r>
            <w:r w:rsidRPr="00362AC5">
              <w:rPr>
                <w:bCs/>
              </w:rPr>
              <w:t>.</w:t>
            </w:r>
            <w:r w:rsidRPr="00362AC5">
              <w:t xml:space="preserve"> </w:t>
            </w:r>
            <w:r>
              <w:rPr>
                <w:b/>
              </w:rPr>
              <w:t xml:space="preserve">Практическая работа </w:t>
            </w:r>
            <w:r w:rsidR="00513267">
              <w:rPr>
                <w:b/>
              </w:rPr>
              <w:t>13</w:t>
            </w:r>
            <w:r>
              <w:rPr>
                <w:b/>
              </w:rPr>
              <w:t xml:space="preserve">. </w:t>
            </w:r>
            <w:r w:rsidRPr="00362AC5">
              <w:t xml:space="preserve">Вакуумирование стали. Типы </w:t>
            </w:r>
            <w:proofErr w:type="spellStart"/>
            <w:r w:rsidRPr="00362AC5">
              <w:t>вакууматоров</w:t>
            </w:r>
            <w:proofErr w:type="spellEnd"/>
            <w:r w:rsidRPr="00362AC5">
              <w:t>.</w:t>
            </w:r>
          </w:p>
        </w:tc>
        <w:tc>
          <w:tcPr>
            <w:tcW w:w="889" w:type="dxa"/>
          </w:tcPr>
          <w:p w14:paraId="5AE3A9C1" w14:textId="77777777" w:rsidR="00C45BE0" w:rsidRPr="00362AC5" w:rsidRDefault="00C45BE0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14:paraId="6AF43E95" w14:textId="77777777" w:rsidR="00C45BE0" w:rsidRPr="00362AC5" w:rsidRDefault="00C45BE0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3711C26E" w14:textId="77777777" w:rsidR="00C45BE0" w:rsidRPr="00AD5B25" w:rsidRDefault="00C45BE0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3F5CC9CE" w14:textId="77777777" w:rsidR="00C45BE0" w:rsidRPr="00AD5B25" w:rsidRDefault="00C45BE0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658DDC43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300FF69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6F736261" w14:textId="77777777" w:rsidR="000851AB" w:rsidRPr="00362AC5" w:rsidRDefault="00513267" w:rsidP="00C45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15</w:t>
            </w:r>
            <w:r w:rsidR="000851AB" w:rsidRPr="00362AC5">
              <w:rPr>
                <w:bCs/>
              </w:rPr>
              <w:t xml:space="preserve">. </w:t>
            </w:r>
            <w:r w:rsidR="00C45BE0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14</w:t>
            </w:r>
            <w:r w:rsidR="00C45BE0">
              <w:rPr>
                <w:b/>
              </w:rPr>
              <w:t xml:space="preserve">. </w:t>
            </w:r>
            <w:r w:rsidR="000851AB" w:rsidRPr="008A0DE8">
              <w:t>Расчет мощности привода наклона ДСП</w:t>
            </w:r>
            <w:r w:rsidR="00E332BC">
              <w:t xml:space="preserve"> (</w:t>
            </w:r>
            <w:r w:rsidR="00E332BC" w:rsidRPr="008A0DE8">
              <w:t>дуговой сталеплавильной печи</w:t>
            </w:r>
            <w:r w:rsidR="00E332BC">
              <w:t>)</w:t>
            </w:r>
          </w:p>
        </w:tc>
        <w:tc>
          <w:tcPr>
            <w:tcW w:w="889" w:type="dxa"/>
          </w:tcPr>
          <w:p w14:paraId="3892228B" w14:textId="77777777" w:rsidR="000851AB" w:rsidRPr="0040033C" w:rsidRDefault="000851AB" w:rsidP="003A61E9">
            <w:pPr>
              <w:jc w:val="center"/>
              <w:rPr>
                <w:iCs/>
              </w:rPr>
            </w:pPr>
            <w:r w:rsidRPr="0040033C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5943F95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1FC1B6C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1CBBDEBA" w14:textId="77777777" w:rsidTr="00C45BE0">
        <w:trPr>
          <w:trHeight w:val="712"/>
          <w:jc w:val="center"/>
        </w:trPr>
        <w:tc>
          <w:tcPr>
            <w:tcW w:w="1806" w:type="dxa"/>
            <w:vMerge/>
          </w:tcPr>
          <w:p w14:paraId="0E47ECB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7851751B" w14:textId="77777777" w:rsidR="000851AB" w:rsidRPr="00362AC5" w:rsidRDefault="000851AB" w:rsidP="00C45BE0">
            <w:pPr>
              <w:rPr>
                <w:bCs/>
              </w:rPr>
            </w:pPr>
            <w:r>
              <w:rPr>
                <w:bCs/>
              </w:rPr>
              <w:t>1</w:t>
            </w:r>
            <w:r w:rsidR="00513267">
              <w:rPr>
                <w:bCs/>
              </w:rPr>
              <w:t>6</w:t>
            </w:r>
            <w:r w:rsidRPr="00362AC5">
              <w:rPr>
                <w:bCs/>
              </w:rPr>
              <w:t>.</w:t>
            </w:r>
            <w:r w:rsidR="00C45BE0">
              <w:rPr>
                <w:b/>
              </w:rPr>
              <w:t xml:space="preserve"> Практическая работа</w:t>
            </w:r>
            <w:r w:rsidR="00513267">
              <w:rPr>
                <w:bCs/>
              </w:rPr>
              <w:t xml:space="preserve"> </w:t>
            </w:r>
            <w:r w:rsidR="00513267" w:rsidRPr="00513267">
              <w:rPr>
                <w:b/>
                <w:bCs/>
              </w:rPr>
              <w:t>15</w:t>
            </w:r>
            <w:r w:rsidR="00C45BE0" w:rsidRPr="00513267">
              <w:rPr>
                <w:b/>
                <w:bCs/>
              </w:rPr>
              <w:t>.</w:t>
            </w:r>
            <w:r w:rsidRPr="00362AC5">
              <w:rPr>
                <w:bCs/>
              </w:rPr>
              <w:t xml:space="preserve">  </w:t>
            </w:r>
            <w:r w:rsidRPr="008A0DE8">
              <w:t xml:space="preserve">Определение мощности </w:t>
            </w:r>
            <w:r>
              <w:t>привода</w:t>
            </w:r>
            <w:r w:rsidRPr="008A0DE8">
              <w:t xml:space="preserve"> механизма перемещения электрода дуговой сталеплавильной печи </w:t>
            </w:r>
          </w:p>
        </w:tc>
        <w:tc>
          <w:tcPr>
            <w:tcW w:w="889" w:type="dxa"/>
          </w:tcPr>
          <w:p w14:paraId="68068F55" w14:textId="77777777" w:rsidR="000851AB" w:rsidRPr="0040033C" w:rsidRDefault="000851AB" w:rsidP="003A61E9">
            <w:pPr>
              <w:jc w:val="center"/>
              <w:rPr>
                <w:iCs/>
              </w:rPr>
            </w:pPr>
            <w:r w:rsidRPr="0040033C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5EB599E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77DE0D9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1FFBFA3C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6E5C5810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67AB5D7D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14:paraId="342E7208" w14:textId="77777777" w:rsidR="000851AB" w:rsidRPr="0040033C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40033C">
              <w:rPr>
                <w:bCs/>
              </w:rPr>
              <w:t>подготовка рефератов, подготовка к защите практических работ, Чтение дополнительной литературы, составление опорного конспекта</w:t>
            </w:r>
          </w:p>
        </w:tc>
        <w:tc>
          <w:tcPr>
            <w:tcW w:w="889" w:type="dxa"/>
          </w:tcPr>
          <w:p w14:paraId="74D96CC7" w14:textId="77777777" w:rsidR="000851AB" w:rsidRPr="00AE5187" w:rsidRDefault="000851AB" w:rsidP="003A61E9">
            <w:pPr>
              <w:jc w:val="center"/>
              <w:rPr>
                <w:iCs/>
              </w:rPr>
            </w:pPr>
            <w:r w:rsidRPr="00AE5187">
              <w:rPr>
                <w:iCs/>
              </w:rPr>
              <w:t>0,5</w:t>
            </w:r>
          </w:p>
        </w:tc>
        <w:tc>
          <w:tcPr>
            <w:tcW w:w="1591" w:type="dxa"/>
            <w:vMerge/>
          </w:tcPr>
          <w:p w14:paraId="542F0042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A29C87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2337F797" w14:textId="77777777" w:rsidTr="003A61E9">
        <w:trPr>
          <w:trHeight w:val="73"/>
          <w:jc w:val="center"/>
        </w:trPr>
        <w:tc>
          <w:tcPr>
            <w:tcW w:w="7193" w:type="dxa"/>
            <w:gridSpan w:val="2"/>
          </w:tcPr>
          <w:p w14:paraId="20BB9F73" w14:textId="77777777" w:rsidR="000851AB" w:rsidRPr="0040033C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</w:rPr>
            </w:pPr>
            <w:r w:rsidRPr="0040033C">
              <w:rPr>
                <w:b/>
              </w:rPr>
              <w:t>Раздел 3. Принцип работы оборудования для производства проката</w:t>
            </w:r>
          </w:p>
        </w:tc>
        <w:tc>
          <w:tcPr>
            <w:tcW w:w="889" w:type="dxa"/>
          </w:tcPr>
          <w:p w14:paraId="58E0B579" w14:textId="77777777" w:rsidR="000851AB" w:rsidRPr="00AE5187" w:rsidRDefault="00AE5187" w:rsidP="003A61E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22,5</w:t>
            </w:r>
          </w:p>
        </w:tc>
        <w:tc>
          <w:tcPr>
            <w:tcW w:w="1591" w:type="dxa"/>
          </w:tcPr>
          <w:p w14:paraId="3F9ED3B9" w14:textId="77777777" w:rsidR="000851AB" w:rsidRPr="002953C2" w:rsidRDefault="00AE5187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 w:rsidRPr="002953C2">
              <w:rPr>
                <w:b/>
                <w:iCs/>
              </w:rPr>
              <w:t>2</w:t>
            </w:r>
            <w:r w:rsidR="002953C2" w:rsidRPr="002953C2">
              <w:rPr>
                <w:b/>
                <w:iCs/>
              </w:rPr>
              <w:t>2</w:t>
            </w:r>
          </w:p>
        </w:tc>
        <w:tc>
          <w:tcPr>
            <w:tcW w:w="1591" w:type="dxa"/>
          </w:tcPr>
          <w:p w14:paraId="4B2D483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141FECE2" w14:textId="77777777" w:rsidTr="003A61E9">
        <w:trPr>
          <w:trHeight w:val="73"/>
          <w:jc w:val="center"/>
        </w:trPr>
        <w:tc>
          <w:tcPr>
            <w:tcW w:w="1806" w:type="dxa"/>
            <w:vMerge w:val="restart"/>
          </w:tcPr>
          <w:p w14:paraId="352229A2" w14:textId="77777777" w:rsidR="000851AB" w:rsidRPr="0040033C" w:rsidRDefault="000851AB" w:rsidP="003A61E9">
            <w:pPr>
              <w:contextualSpacing/>
              <w:jc w:val="center"/>
              <w:rPr>
                <w:b/>
                <w:bCs/>
              </w:rPr>
            </w:pPr>
            <w:r w:rsidRPr="0040033C">
              <w:rPr>
                <w:b/>
              </w:rPr>
              <w:t>Тема 3.1 Назначение и классификация прокатных станов</w:t>
            </w:r>
          </w:p>
        </w:tc>
        <w:tc>
          <w:tcPr>
            <w:tcW w:w="5387" w:type="dxa"/>
          </w:tcPr>
          <w:p w14:paraId="7AA3F427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89" w:type="dxa"/>
          </w:tcPr>
          <w:p w14:paraId="7EDA873B" w14:textId="77777777" w:rsidR="000851AB" w:rsidRPr="00F178A4" w:rsidRDefault="000851AB" w:rsidP="003A61E9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2082E76F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58F550AF" w14:textId="77777777" w:rsidR="00981526" w:rsidRPr="00CD2681" w:rsidRDefault="00981526" w:rsidP="00981526">
            <w:pPr>
              <w:jc w:val="center"/>
            </w:pPr>
            <w:r>
              <w:t>ОК 03</w:t>
            </w:r>
          </w:p>
          <w:p w14:paraId="56252EBA" w14:textId="77777777" w:rsidR="00981526" w:rsidRDefault="00981526" w:rsidP="00981526">
            <w:pPr>
              <w:jc w:val="center"/>
            </w:pPr>
            <w:r>
              <w:t>ПК 3.1</w:t>
            </w:r>
          </w:p>
          <w:p w14:paraId="6B7E77A6" w14:textId="77777777" w:rsidR="00981526" w:rsidRPr="00003F82" w:rsidRDefault="00981526" w:rsidP="00981526">
            <w:pPr>
              <w:jc w:val="center"/>
            </w:pPr>
            <w:r w:rsidRPr="00003F82">
              <w:t>ЛР 2, ЛР 4, ЛР 6, ЛР 13, ЛР 15,</w:t>
            </w:r>
          </w:p>
          <w:p w14:paraId="6DC11297" w14:textId="77777777" w:rsidR="00981526" w:rsidRDefault="00981526" w:rsidP="00981526">
            <w:pPr>
              <w:jc w:val="center"/>
            </w:pPr>
            <w:r w:rsidRPr="00003F82">
              <w:t>ЛР 16</w:t>
            </w:r>
            <w:r>
              <w:t>,</w:t>
            </w:r>
          </w:p>
          <w:p w14:paraId="22F30B4A" w14:textId="77777777" w:rsidR="00981526" w:rsidRPr="00CD2681" w:rsidRDefault="00981526" w:rsidP="00981526">
            <w:pPr>
              <w:jc w:val="center"/>
            </w:pPr>
            <w:r>
              <w:t>З.</w:t>
            </w:r>
            <w:r w:rsidRPr="00CD2681">
              <w:t>1</w:t>
            </w:r>
            <w:r>
              <w:t>- З.8</w:t>
            </w:r>
          </w:p>
          <w:p w14:paraId="6104E707" w14:textId="77777777" w:rsidR="000851AB" w:rsidRPr="00AD5B25" w:rsidRDefault="00981526" w:rsidP="00981526">
            <w:pPr>
              <w:suppressAutoHyphens/>
              <w:jc w:val="center"/>
              <w:rPr>
                <w:i/>
                <w:iCs/>
              </w:rPr>
            </w:pPr>
            <w:r>
              <w:t>У.1-У.5</w:t>
            </w:r>
          </w:p>
        </w:tc>
      </w:tr>
      <w:tr w:rsidR="000851AB" w:rsidRPr="00AD5B25" w14:paraId="4FBD533E" w14:textId="77777777" w:rsidTr="00D454EB">
        <w:trPr>
          <w:trHeight w:val="276"/>
          <w:jc w:val="center"/>
        </w:trPr>
        <w:tc>
          <w:tcPr>
            <w:tcW w:w="1806" w:type="dxa"/>
            <w:vMerge/>
          </w:tcPr>
          <w:p w14:paraId="27CF5ED0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9751AB1" w14:textId="77777777" w:rsidR="000851AB" w:rsidRPr="00434674" w:rsidRDefault="00D454E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89" w:type="dxa"/>
          </w:tcPr>
          <w:p w14:paraId="7C8DDCED" w14:textId="77777777" w:rsidR="000851AB" w:rsidRPr="00434674" w:rsidRDefault="000851AB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69616E20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59CAAF8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D454EB" w:rsidRPr="00AD5B25" w14:paraId="1C71AEA3" w14:textId="77777777" w:rsidTr="005D25FA">
        <w:trPr>
          <w:trHeight w:val="879"/>
          <w:jc w:val="center"/>
        </w:trPr>
        <w:tc>
          <w:tcPr>
            <w:tcW w:w="1806" w:type="dxa"/>
            <w:vMerge/>
          </w:tcPr>
          <w:p w14:paraId="2D2F5302" w14:textId="77777777" w:rsidR="00D454EB" w:rsidRPr="00AD5B25" w:rsidRDefault="00D454E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0B903345" w14:textId="77777777" w:rsidR="00D454EB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Cs/>
              </w:rPr>
              <w:t>17</w:t>
            </w:r>
            <w:r w:rsidR="00D454EB" w:rsidRPr="00434674">
              <w:rPr>
                <w:bCs/>
              </w:rPr>
              <w:t xml:space="preserve">. </w:t>
            </w:r>
            <w:r w:rsidR="00D454EB" w:rsidRPr="00434674">
              <w:t xml:space="preserve"> </w:t>
            </w:r>
            <w:r w:rsidR="005D25FA" w:rsidRPr="007E5370">
              <w:rPr>
                <w:b/>
              </w:rPr>
              <w:t>Практическая работа</w:t>
            </w:r>
            <w:r w:rsidR="005D25FA">
              <w:rPr>
                <w:b/>
              </w:rPr>
              <w:t xml:space="preserve"> 16.</w:t>
            </w:r>
            <w:r w:rsidR="005D25FA" w:rsidRPr="007E5370">
              <w:rPr>
                <w:b/>
              </w:rPr>
              <w:t xml:space="preserve"> </w:t>
            </w:r>
            <w:r w:rsidR="00D454EB" w:rsidRPr="00434674">
              <w:t xml:space="preserve">Виды сортамента прокатываемой продукции. Характеристика прокатных станов. Классификация рабочих клетей их технические характеристики, основные узлы рабочей клети. </w:t>
            </w:r>
          </w:p>
        </w:tc>
        <w:tc>
          <w:tcPr>
            <w:tcW w:w="889" w:type="dxa"/>
          </w:tcPr>
          <w:p w14:paraId="360B92BE" w14:textId="77777777" w:rsidR="00D454EB" w:rsidRPr="00434674" w:rsidRDefault="00AE5187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75095119" w14:textId="77777777" w:rsidR="00D454EB" w:rsidRPr="00AD5B25" w:rsidRDefault="00D454E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01791044" w14:textId="77777777" w:rsidR="00D454EB" w:rsidRPr="00AD5B25" w:rsidRDefault="00D454E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4053A06C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504563F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11186A96" w14:textId="77777777" w:rsidR="000851AB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18</w:t>
            </w:r>
            <w:r w:rsidR="000851AB">
              <w:rPr>
                <w:bCs/>
              </w:rPr>
              <w:t>.</w:t>
            </w:r>
            <w:r w:rsidR="000851AB" w:rsidRPr="00434674">
              <w:rPr>
                <w:iCs/>
              </w:rPr>
              <w:t xml:space="preserve">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5D25FA">
              <w:rPr>
                <w:b/>
              </w:rPr>
              <w:t xml:space="preserve">17. </w:t>
            </w:r>
            <w:r w:rsidR="000851AB" w:rsidRPr="00434674">
              <w:rPr>
                <w:iCs/>
              </w:rPr>
              <w:t xml:space="preserve">Общая схема технологического процесса прокатки. Сортамент прокатных изделий. Производство блюмов, слябов и заготовок. Производство сортового </w:t>
            </w:r>
            <w:r w:rsidR="000851AB" w:rsidRPr="00434674">
              <w:rPr>
                <w:bCs/>
              </w:rPr>
              <w:t>проката</w:t>
            </w:r>
            <w:r w:rsidR="000851AB" w:rsidRPr="00434674">
              <w:rPr>
                <w:iCs/>
              </w:rPr>
              <w:t>. Хранение и транспортировка слитков, заготовок и готовой продукции.</w:t>
            </w:r>
            <w:r w:rsidR="000851AB" w:rsidRPr="00434674">
              <w:t xml:space="preserve"> </w:t>
            </w:r>
          </w:p>
        </w:tc>
        <w:tc>
          <w:tcPr>
            <w:tcW w:w="889" w:type="dxa"/>
          </w:tcPr>
          <w:p w14:paraId="70BDBDAD" w14:textId="77777777" w:rsidR="000851AB" w:rsidRPr="00434674" w:rsidRDefault="000851AB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3A22971A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5C0B80A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0A0F58B2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633E1E9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612821AE" w14:textId="77777777" w:rsidR="000851AB" w:rsidRPr="00434674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="000851AB" w:rsidRPr="00434674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>Практическая работа</w:t>
            </w:r>
            <w:r w:rsidR="005D25FA">
              <w:rPr>
                <w:b/>
              </w:rPr>
              <w:t xml:space="preserve"> 18.</w:t>
            </w:r>
            <w:r w:rsidR="005D25FA" w:rsidRPr="007E5370">
              <w:rPr>
                <w:b/>
              </w:rPr>
              <w:t xml:space="preserve"> </w:t>
            </w:r>
            <w:r w:rsidR="000851AB" w:rsidRPr="00434674">
              <w:t>Приводы рабочих клетей. Прокатные валки. Конструкция прокатных валков, материал изготовления</w:t>
            </w:r>
            <w:r w:rsidR="00D454EB">
              <w:t xml:space="preserve">. </w:t>
            </w:r>
            <w:r w:rsidR="00D454EB" w:rsidRPr="000F2071">
              <w:t>Расчет мощ</w:t>
            </w:r>
            <w:r w:rsidR="00D454EB">
              <w:t>ности привода шестеренной клети</w:t>
            </w:r>
            <w:r w:rsidR="00D454EB" w:rsidRPr="000F2071">
              <w:t>.</w:t>
            </w:r>
          </w:p>
        </w:tc>
        <w:tc>
          <w:tcPr>
            <w:tcW w:w="889" w:type="dxa"/>
          </w:tcPr>
          <w:p w14:paraId="5BA0EB19" w14:textId="77777777" w:rsidR="000851AB" w:rsidRPr="00434674" w:rsidRDefault="000851AB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4768049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7C84B48C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7283068B" w14:textId="77777777" w:rsidTr="003A61E9">
        <w:trPr>
          <w:trHeight w:val="1150"/>
          <w:jc w:val="center"/>
        </w:trPr>
        <w:tc>
          <w:tcPr>
            <w:tcW w:w="1806" w:type="dxa"/>
            <w:vMerge/>
          </w:tcPr>
          <w:p w14:paraId="09CA65A1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34A99779" w14:textId="77777777" w:rsidR="000851AB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20</w:t>
            </w:r>
            <w:r w:rsidR="000851AB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>Практическая работа</w:t>
            </w:r>
            <w:r w:rsidR="00642EB0">
              <w:rPr>
                <w:b/>
              </w:rPr>
              <w:t xml:space="preserve"> 19.</w:t>
            </w:r>
            <w:r w:rsidR="005D25FA" w:rsidRPr="007E5370">
              <w:rPr>
                <w:b/>
              </w:rPr>
              <w:t xml:space="preserve"> </w:t>
            </w:r>
            <w:r w:rsidR="000851AB">
              <w:rPr>
                <w:bCs/>
              </w:rPr>
              <w:t>Устройство прокатной клети.</w:t>
            </w:r>
            <w:r w:rsidR="000851AB" w:rsidRPr="00434674">
              <w:t xml:space="preserve"> Классификация, их назначение, основные элементы оборудования, принцип работы, правила эксплуатации.</w:t>
            </w:r>
          </w:p>
          <w:p w14:paraId="6924C975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Подшипники прокатных клетей, классификация, устройство. Универсальный шпиндель прокатной клети.</w:t>
            </w:r>
          </w:p>
          <w:p w14:paraId="435178CD" w14:textId="77777777" w:rsidR="00513267" w:rsidRDefault="00513267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0F2071">
              <w:t>Расчёт параметров рабочей клети (проверочный расчёт подшипника жидкостного трения чистовой клети проволочного стана)</w:t>
            </w:r>
          </w:p>
        </w:tc>
        <w:tc>
          <w:tcPr>
            <w:tcW w:w="889" w:type="dxa"/>
          </w:tcPr>
          <w:p w14:paraId="27942E82" w14:textId="77777777" w:rsidR="000851AB" w:rsidRPr="00434674" w:rsidRDefault="000851AB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  <w:p w14:paraId="7AC9097D" w14:textId="77777777" w:rsidR="000851AB" w:rsidRPr="00434674" w:rsidRDefault="000851AB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0D7DFF91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35C21A9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70FE9248" w14:textId="77777777" w:rsidTr="003A61E9">
        <w:trPr>
          <w:trHeight w:val="738"/>
          <w:jc w:val="center"/>
        </w:trPr>
        <w:tc>
          <w:tcPr>
            <w:tcW w:w="1806" w:type="dxa"/>
            <w:vMerge/>
          </w:tcPr>
          <w:p w14:paraId="279EEDB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171282FD" w14:textId="77777777" w:rsidR="000851AB" w:rsidRPr="00434674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21</w:t>
            </w:r>
            <w:r w:rsidR="000851AB" w:rsidRPr="00434674">
              <w:t xml:space="preserve">.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642EB0">
              <w:rPr>
                <w:b/>
              </w:rPr>
              <w:t xml:space="preserve">20. </w:t>
            </w:r>
            <w:r w:rsidR="000851AB" w:rsidRPr="00434674">
              <w:t xml:space="preserve">Рольганги. Классификация, их назначение, основные элементы оборудования, принцип работы, правила эксплуатации. </w:t>
            </w:r>
            <w:proofErr w:type="spellStart"/>
            <w:r w:rsidR="000851AB" w:rsidRPr="00434674">
              <w:t>Шлепперы</w:t>
            </w:r>
            <w:proofErr w:type="spellEnd"/>
            <w:r w:rsidR="000851AB" w:rsidRPr="00434674">
              <w:t>, классификация, назначение, принцип работы, основные узлы оборудования</w:t>
            </w:r>
            <w:r w:rsidR="000851AB">
              <w:t>.</w:t>
            </w:r>
          </w:p>
        </w:tc>
        <w:tc>
          <w:tcPr>
            <w:tcW w:w="889" w:type="dxa"/>
          </w:tcPr>
          <w:p w14:paraId="3C37E0E7" w14:textId="77777777" w:rsidR="000851AB" w:rsidRPr="00434674" w:rsidRDefault="000851AB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46BBD236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E7C48B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6E5EB755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713ED362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124040EE" w14:textId="77777777" w:rsidR="000851AB" w:rsidRPr="00434674" w:rsidRDefault="00BE1C8C" w:rsidP="005D2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22</w:t>
            </w:r>
            <w:r w:rsidR="000851AB">
              <w:rPr>
                <w:bCs/>
              </w:rPr>
              <w:t xml:space="preserve">. </w:t>
            </w:r>
            <w:r w:rsidR="000851AB" w:rsidRPr="00434674">
              <w:t xml:space="preserve"> </w:t>
            </w:r>
            <w:r w:rsidR="005D25FA" w:rsidRPr="007E5370">
              <w:rPr>
                <w:b/>
              </w:rPr>
              <w:t>Практическая работа</w:t>
            </w:r>
            <w:r w:rsidR="00642EB0">
              <w:rPr>
                <w:b/>
              </w:rPr>
              <w:t xml:space="preserve"> 21.</w:t>
            </w:r>
            <w:r w:rsidR="005D25FA" w:rsidRPr="007E5370">
              <w:rPr>
                <w:b/>
              </w:rPr>
              <w:t xml:space="preserve"> </w:t>
            </w:r>
            <w:r w:rsidR="000851AB" w:rsidRPr="00434674">
              <w:t>Ножницы для резки проката. Разновидности, устройство и принцип действия ножниц с параллельными ножами. Ножницы с наклонным ножом, устройство и принцип действия. Правила эксплуатации. Разновидности, устройство и принцип действия летучих ножниц</w:t>
            </w:r>
            <w:r w:rsidR="00D454EB">
              <w:t>. Барабанные ножницы, рычажно-</w:t>
            </w:r>
            <w:r w:rsidR="000851AB" w:rsidRPr="00434674">
              <w:t xml:space="preserve">кривошипные. Технические характеристики. Правила эксплуатации. </w:t>
            </w:r>
            <w:r w:rsidR="00D454EB" w:rsidRPr="000F2071">
              <w:t>Расчёт усилия и определение статического момента и мощности резания полосы на летучих барабанных ножницах</w:t>
            </w:r>
          </w:p>
        </w:tc>
        <w:tc>
          <w:tcPr>
            <w:tcW w:w="889" w:type="dxa"/>
          </w:tcPr>
          <w:p w14:paraId="46079459" w14:textId="77777777" w:rsidR="000851AB" w:rsidRPr="00434674" w:rsidRDefault="000851AB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2BD2E26A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5444CC4E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2BAA6D41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42AC206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6063F83E" w14:textId="77777777" w:rsidR="000851AB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23</w:t>
            </w:r>
            <w:r w:rsidR="000851AB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642EB0">
              <w:rPr>
                <w:b/>
              </w:rPr>
              <w:t xml:space="preserve">22. </w:t>
            </w:r>
            <w:r w:rsidR="000851AB" w:rsidRPr="00434674">
              <w:t>Дисковые пилы. Разновидности пил, назначение, устройство, принцип работы. Машины для правки листов, их назначение, разновидности и основные параметры, принцип работы.</w:t>
            </w:r>
          </w:p>
        </w:tc>
        <w:tc>
          <w:tcPr>
            <w:tcW w:w="889" w:type="dxa"/>
          </w:tcPr>
          <w:p w14:paraId="763740C8" w14:textId="77777777" w:rsidR="000851AB" w:rsidRPr="00434674" w:rsidRDefault="000851AB" w:rsidP="003A61E9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40BD25D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3361028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5464D30F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442E0E4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35E6DEC9" w14:textId="77777777" w:rsidR="000851AB" w:rsidRPr="00434674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24</w:t>
            </w:r>
            <w:r w:rsidR="000851AB" w:rsidRPr="00434674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642EB0">
              <w:rPr>
                <w:b/>
              </w:rPr>
              <w:t xml:space="preserve">23. </w:t>
            </w:r>
            <w:r w:rsidR="000851AB" w:rsidRPr="00434674">
              <w:t xml:space="preserve">Моталки. Классификация, назначение, устройство, принцип работы.  </w:t>
            </w:r>
            <w:proofErr w:type="spellStart"/>
            <w:r w:rsidR="000851AB" w:rsidRPr="00434674">
              <w:t>Разматыватели</w:t>
            </w:r>
            <w:proofErr w:type="spellEnd"/>
            <w:r w:rsidR="000851AB" w:rsidRPr="00434674">
              <w:t xml:space="preserve"> назначение, основные узлы, принцип работы.  </w:t>
            </w:r>
            <w:proofErr w:type="spellStart"/>
            <w:r w:rsidR="000851AB" w:rsidRPr="00434674">
              <w:t>Клеймители</w:t>
            </w:r>
            <w:proofErr w:type="spellEnd"/>
            <w:r w:rsidR="000851AB" w:rsidRPr="00434674">
              <w:t xml:space="preserve"> блюмов и слябов, их назначение, основные узлы, принцип работы и основные параметры.</w:t>
            </w:r>
            <w:r w:rsidR="00513267" w:rsidRPr="000F2071">
              <w:t xml:space="preserve"> Расчет параметров привода моталки</w:t>
            </w:r>
            <w:r w:rsidR="00513267" w:rsidRPr="000F2071">
              <w:rPr>
                <w:iCs/>
              </w:rPr>
              <w:t>.</w:t>
            </w:r>
          </w:p>
        </w:tc>
        <w:tc>
          <w:tcPr>
            <w:tcW w:w="889" w:type="dxa"/>
          </w:tcPr>
          <w:p w14:paraId="74FD9DCF" w14:textId="77777777" w:rsidR="000851AB" w:rsidRPr="00434674" w:rsidRDefault="000851AB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409BF16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3988E92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62B65771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3B01BD24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4CC1EDFC" w14:textId="77777777" w:rsidR="000851AB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25</w:t>
            </w:r>
            <w:r w:rsidR="000851AB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642EB0">
              <w:rPr>
                <w:b/>
              </w:rPr>
              <w:t xml:space="preserve">24. </w:t>
            </w:r>
            <w:r w:rsidR="000851AB">
              <w:rPr>
                <w:bCs/>
              </w:rPr>
              <w:t>Машины для отделки проката. Машины для зачистки проката. Машины для обвязки проката</w:t>
            </w:r>
          </w:p>
        </w:tc>
        <w:tc>
          <w:tcPr>
            <w:tcW w:w="889" w:type="dxa"/>
          </w:tcPr>
          <w:p w14:paraId="46D3C991" w14:textId="77777777" w:rsidR="000851AB" w:rsidRPr="00434674" w:rsidRDefault="000851AB" w:rsidP="003A61E9">
            <w:pPr>
              <w:jc w:val="center"/>
              <w:rPr>
                <w:iCs/>
              </w:rPr>
            </w:pPr>
            <w:r w:rsidRPr="00434674"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45E8A487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08FCBB9E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BE1C8C" w:rsidRPr="00AD5B25" w14:paraId="7F16A4B8" w14:textId="77777777" w:rsidTr="00BE1C8C">
        <w:trPr>
          <w:trHeight w:val="270"/>
          <w:jc w:val="center"/>
        </w:trPr>
        <w:tc>
          <w:tcPr>
            <w:tcW w:w="1806" w:type="dxa"/>
            <w:vMerge/>
          </w:tcPr>
          <w:p w14:paraId="084568FD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69D96AB4" w14:textId="77777777" w:rsidR="00BE1C8C" w:rsidRDefault="00BE1C8C" w:rsidP="00BE1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26</w:t>
            </w:r>
            <w:r w:rsidRPr="000F2071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>Практическая работа</w:t>
            </w:r>
            <w:r w:rsidR="00642EB0">
              <w:rPr>
                <w:b/>
              </w:rPr>
              <w:t xml:space="preserve">25. </w:t>
            </w:r>
            <w:r w:rsidR="005D25FA" w:rsidRPr="007E5370">
              <w:rPr>
                <w:b/>
              </w:rPr>
              <w:t xml:space="preserve"> </w:t>
            </w:r>
            <w:r w:rsidRPr="000F2071">
              <w:rPr>
                <w:bCs/>
              </w:rPr>
              <w:t>Расчет основных параметров валков</w:t>
            </w:r>
          </w:p>
        </w:tc>
        <w:tc>
          <w:tcPr>
            <w:tcW w:w="889" w:type="dxa"/>
          </w:tcPr>
          <w:p w14:paraId="54DF6F74" w14:textId="77777777" w:rsidR="00BE1C8C" w:rsidRPr="00F178A4" w:rsidRDefault="00BE1C8C" w:rsidP="003A61E9">
            <w:pPr>
              <w:jc w:val="center"/>
              <w:rPr>
                <w:b/>
                <w:i/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591" w:type="dxa"/>
            <w:vMerge/>
          </w:tcPr>
          <w:p w14:paraId="1AC39CD8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5D64CCEE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BE1C8C" w:rsidRPr="00AD5B25" w14:paraId="410C9DFC" w14:textId="77777777" w:rsidTr="00BE1C8C">
        <w:trPr>
          <w:trHeight w:val="431"/>
          <w:jc w:val="center"/>
        </w:trPr>
        <w:tc>
          <w:tcPr>
            <w:tcW w:w="1806" w:type="dxa"/>
            <w:vMerge/>
          </w:tcPr>
          <w:p w14:paraId="22BA1404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579EA9F4" w14:textId="77777777" w:rsidR="00BE1C8C" w:rsidRPr="000F2071" w:rsidRDefault="00BE1C8C" w:rsidP="00D45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27</w:t>
            </w:r>
            <w:r w:rsidRPr="000F2071">
              <w:rPr>
                <w:bCs/>
              </w:rPr>
              <w:t xml:space="preserve">. </w:t>
            </w:r>
            <w:r w:rsidR="005D25FA" w:rsidRPr="007E5370">
              <w:rPr>
                <w:b/>
              </w:rPr>
              <w:t xml:space="preserve">Практическая работа </w:t>
            </w:r>
            <w:r w:rsidR="00642EB0">
              <w:rPr>
                <w:b/>
              </w:rPr>
              <w:t xml:space="preserve">26. </w:t>
            </w:r>
            <w:r w:rsidRPr="000F2071">
              <w:t>Расчёт динамической нагрузки на ролик при кантовке слитка и прочность ролика рабочего рольганг</w:t>
            </w:r>
            <w:r>
              <w:t>а</w:t>
            </w:r>
          </w:p>
        </w:tc>
        <w:tc>
          <w:tcPr>
            <w:tcW w:w="889" w:type="dxa"/>
          </w:tcPr>
          <w:p w14:paraId="7CEAE0EF" w14:textId="77777777" w:rsidR="00BE1C8C" w:rsidRPr="00AC2E75" w:rsidRDefault="00BE1C8C" w:rsidP="003A61E9">
            <w:pPr>
              <w:jc w:val="center"/>
              <w:rPr>
                <w:iCs/>
              </w:rPr>
            </w:pPr>
            <w:r w:rsidRPr="00AC2E75">
              <w:rPr>
                <w:iCs/>
              </w:rPr>
              <w:t>2</w:t>
            </w:r>
          </w:p>
          <w:p w14:paraId="59C43539" w14:textId="77777777" w:rsidR="00BE1C8C" w:rsidRPr="00AC2E75" w:rsidRDefault="00BE1C8C" w:rsidP="003A61E9">
            <w:pPr>
              <w:jc w:val="center"/>
              <w:rPr>
                <w:iCs/>
              </w:rPr>
            </w:pPr>
          </w:p>
        </w:tc>
        <w:tc>
          <w:tcPr>
            <w:tcW w:w="1591" w:type="dxa"/>
            <w:vMerge/>
          </w:tcPr>
          <w:p w14:paraId="573AA40C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7FB4401D" w14:textId="77777777" w:rsidR="00BE1C8C" w:rsidRPr="00AD5B25" w:rsidRDefault="00BE1C8C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68A02C00" w14:textId="77777777" w:rsidTr="003A61E9">
        <w:trPr>
          <w:trHeight w:val="73"/>
          <w:jc w:val="center"/>
        </w:trPr>
        <w:tc>
          <w:tcPr>
            <w:tcW w:w="1806" w:type="dxa"/>
            <w:vMerge/>
          </w:tcPr>
          <w:p w14:paraId="1C15935B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-102"/>
              <w:jc w:val="center"/>
              <w:rPr>
                <w:b/>
                <w:bCs/>
              </w:rPr>
            </w:pPr>
          </w:p>
        </w:tc>
        <w:tc>
          <w:tcPr>
            <w:tcW w:w="5387" w:type="dxa"/>
          </w:tcPr>
          <w:p w14:paraId="02C2D67D" w14:textId="77777777" w:rsidR="000851AB" w:rsidRPr="00434674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34674">
              <w:rPr>
                <w:b/>
                <w:bCs/>
              </w:rPr>
              <w:t>Самостоятельная работа обучающихся</w:t>
            </w:r>
          </w:p>
          <w:p w14:paraId="07AB3761" w14:textId="77777777" w:rsidR="000851AB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34674">
              <w:rPr>
                <w:bCs/>
              </w:rPr>
              <w:t>подготовка</w:t>
            </w:r>
            <w:r w:rsidRPr="00434674">
              <w:t xml:space="preserve"> рефератов, докладов, заданий при поиске новых способов решения задач, новых вариантов опыта.  Экспресс-опрос по прочитанной и исходным темам. Проработка конспекта лекции, самостоятельная отработка практических навыков с использованием алгоритмов отработки.</w:t>
            </w:r>
          </w:p>
        </w:tc>
        <w:tc>
          <w:tcPr>
            <w:tcW w:w="889" w:type="dxa"/>
          </w:tcPr>
          <w:p w14:paraId="4E784008" w14:textId="77777777" w:rsidR="000851AB" w:rsidRPr="00AE5187" w:rsidRDefault="000851AB" w:rsidP="003A61E9">
            <w:pPr>
              <w:jc w:val="center"/>
              <w:rPr>
                <w:iCs/>
              </w:rPr>
            </w:pPr>
            <w:r w:rsidRPr="00AE5187">
              <w:rPr>
                <w:iCs/>
              </w:rPr>
              <w:t>1</w:t>
            </w:r>
          </w:p>
        </w:tc>
        <w:tc>
          <w:tcPr>
            <w:tcW w:w="1591" w:type="dxa"/>
            <w:vMerge/>
          </w:tcPr>
          <w:p w14:paraId="763D61CA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2BDD6CB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239D6FC9" w14:textId="77777777" w:rsidTr="003A61E9">
        <w:trPr>
          <w:jc w:val="center"/>
        </w:trPr>
        <w:tc>
          <w:tcPr>
            <w:tcW w:w="7193" w:type="dxa"/>
            <w:gridSpan w:val="2"/>
          </w:tcPr>
          <w:p w14:paraId="63C4EA71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889" w:type="dxa"/>
          </w:tcPr>
          <w:p w14:paraId="1462E737" w14:textId="77777777" w:rsidR="000851AB" w:rsidRPr="00F23F37" w:rsidRDefault="005D25FA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23F37">
              <w:rPr>
                <w:iCs/>
              </w:rPr>
              <w:t>1</w:t>
            </w:r>
          </w:p>
        </w:tc>
        <w:tc>
          <w:tcPr>
            <w:tcW w:w="1591" w:type="dxa"/>
            <w:vMerge w:val="restart"/>
          </w:tcPr>
          <w:p w14:paraId="314CED9E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 w:val="restart"/>
          </w:tcPr>
          <w:p w14:paraId="6F44888F" w14:textId="77777777" w:rsidR="00981526" w:rsidRPr="00CD2681" w:rsidRDefault="00981526" w:rsidP="00981526">
            <w:pPr>
              <w:jc w:val="center"/>
            </w:pPr>
            <w:r>
              <w:t>ОК 03</w:t>
            </w:r>
          </w:p>
          <w:p w14:paraId="3337BEB3" w14:textId="77777777" w:rsidR="00981526" w:rsidRDefault="00981526" w:rsidP="00981526">
            <w:pPr>
              <w:jc w:val="center"/>
            </w:pPr>
            <w:r>
              <w:t>ПК 3.1</w:t>
            </w:r>
          </w:p>
          <w:p w14:paraId="7C9BB077" w14:textId="77777777" w:rsidR="00981526" w:rsidRPr="00003F82" w:rsidRDefault="00981526" w:rsidP="00981526">
            <w:pPr>
              <w:jc w:val="center"/>
            </w:pPr>
            <w:r w:rsidRPr="00003F82">
              <w:t>ЛР 2, ЛР 4, ЛР 6, ЛР 13, ЛР 15,</w:t>
            </w:r>
          </w:p>
          <w:p w14:paraId="7BCDC475" w14:textId="77777777" w:rsidR="00981526" w:rsidRDefault="00981526" w:rsidP="00981526">
            <w:pPr>
              <w:jc w:val="center"/>
            </w:pPr>
            <w:r w:rsidRPr="00003F82">
              <w:t>ЛР 16</w:t>
            </w:r>
            <w:r>
              <w:t>,</w:t>
            </w:r>
          </w:p>
          <w:p w14:paraId="1FF6A6D4" w14:textId="77777777" w:rsidR="00981526" w:rsidRPr="00CD2681" w:rsidRDefault="00981526" w:rsidP="00981526">
            <w:pPr>
              <w:jc w:val="center"/>
            </w:pPr>
            <w:r>
              <w:t>З.</w:t>
            </w:r>
            <w:r w:rsidRPr="00CD2681">
              <w:t>1</w:t>
            </w:r>
            <w:r>
              <w:t>- З.8</w:t>
            </w:r>
          </w:p>
          <w:p w14:paraId="546AE343" w14:textId="77777777" w:rsidR="000851AB" w:rsidRPr="00AD5B25" w:rsidRDefault="00981526" w:rsidP="00981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t>У.1-У.5</w:t>
            </w:r>
          </w:p>
        </w:tc>
      </w:tr>
      <w:tr w:rsidR="000851AB" w:rsidRPr="00AD5B25" w14:paraId="521D05DC" w14:textId="77777777" w:rsidTr="003A61E9">
        <w:trPr>
          <w:jc w:val="center"/>
        </w:trPr>
        <w:tc>
          <w:tcPr>
            <w:tcW w:w="7193" w:type="dxa"/>
            <w:gridSpan w:val="2"/>
          </w:tcPr>
          <w:p w14:paraId="69D641D1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889" w:type="dxa"/>
          </w:tcPr>
          <w:p w14:paraId="5BA7D9EC" w14:textId="77777777" w:rsidR="000851AB" w:rsidRPr="00F23F37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F23F37">
              <w:rPr>
                <w:iCs/>
              </w:rPr>
              <w:t>8</w:t>
            </w:r>
          </w:p>
        </w:tc>
        <w:tc>
          <w:tcPr>
            <w:tcW w:w="1591" w:type="dxa"/>
            <w:vMerge/>
          </w:tcPr>
          <w:p w14:paraId="51601B42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6F029BB9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0851AB" w:rsidRPr="00AD5B25" w14:paraId="7DD6AEB4" w14:textId="77777777" w:rsidTr="003A61E9">
        <w:trPr>
          <w:jc w:val="center"/>
        </w:trPr>
        <w:tc>
          <w:tcPr>
            <w:tcW w:w="7193" w:type="dxa"/>
            <w:gridSpan w:val="2"/>
          </w:tcPr>
          <w:p w14:paraId="3E76BA4A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D5B25">
              <w:rPr>
                <w:b/>
                <w:bCs/>
              </w:rPr>
              <w:t>Всего:</w:t>
            </w:r>
          </w:p>
        </w:tc>
        <w:tc>
          <w:tcPr>
            <w:tcW w:w="889" w:type="dxa"/>
          </w:tcPr>
          <w:p w14:paraId="6BD57BE7" w14:textId="77777777" w:rsidR="000851AB" w:rsidRPr="00F23F37" w:rsidRDefault="00F23F37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 w:rsidRPr="00F23F37">
              <w:rPr>
                <w:b/>
                <w:bCs/>
                <w:iCs/>
              </w:rPr>
              <w:t>6</w:t>
            </w:r>
            <w:r w:rsidR="000851AB" w:rsidRPr="00F23F37">
              <w:rPr>
                <w:b/>
                <w:bCs/>
                <w:iCs/>
              </w:rPr>
              <w:t>4</w:t>
            </w:r>
          </w:p>
        </w:tc>
        <w:tc>
          <w:tcPr>
            <w:tcW w:w="1591" w:type="dxa"/>
            <w:vMerge/>
          </w:tcPr>
          <w:p w14:paraId="77FF30A5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591" w:type="dxa"/>
            <w:vMerge/>
          </w:tcPr>
          <w:p w14:paraId="13FA2128" w14:textId="77777777" w:rsidR="000851AB" w:rsidRPr="00AD5B25" w:rsidRDefault="000851AB" w:rsidP="003A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</w:tbl>
    <w:p w14:paraId="2FF931EB" w14:textId="77777777" w:rsidR="000851AB" w:rsidRDefault="000851AB" w:rsidP="000851AB">
      <w:pPr>
        <w:jc w:val="center"/>
        <w:rPr>
          <w:b/>
          <w:bCs/>
          <w:sz w:val="24"/>
          <w:szCs w:val="24"/>
        </w:rPr>
      </w:pPr>
    </w:p>
    <w:p w14:paraId="05FCC809" w14:textId="77777777" w:rsidR="000851AB" w:rsidRDefault="000851AB" w:rsidP="000851AB">
      <w:pPr>
        <w:jc w:val="center"/>
        <w:rPr>
          <w:b/>
          <w:bCs/>
          <w:sz w:val="24"/>
          <w:szCs w:val="24"/>
        </w:rPr>
      </w:pPr>
    </w:p>
    <w:p w14:paraId="4D92B592" w14:textId="77777777" w:rsidR="000851AB" w:rsidRDefault="000851AB" w:rsidP="000E5113">
      <w:pPr>
        <w:jc w:val="center"/>
        <w:rPr>
          <w:b/>
          <w:bCs/>
          <w:sz w:val="24"/>
          <w:szCs w:val="24"/>
        </w:rPr>
      </w:pPr>
    </w:p>
    <w:p w14:paraId="104C73A4" w14:textId="77777777" w:rsidR="005C7C1E" w:rsidRPr="0079373A" w:rsidRDefault="005C7C1E" w:rsidP="000E5113">
      <w:pPr>
        <w:jc w:val="center"/>
        <w:rPr>
          <w:b/>
          <w:bCs/>
          <w:sz w:val="24"/>
          <w:szCs w:val="24"/>
        </w:rPr>
      </w:pPr>
    </w:p>
    <w:p w14:paraId="5FFD06A2" w14:textId="77777777" w:rsidR="005C7C1E" w:rsidRDefault="005C7C1E" w:rsidP="003D24CF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14:paraId="08F46D91" w14:textId="77777777" w:rsidR="00F23F37" w:rsidRDefault="00F23F37" w:rsidP="003D24CF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14:paraId="241BF8B1" w14:textId="77777777" w:rsidR="00F23F37" w:rsidRDefault="00F23F37" w:rsidP="003D24CF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14:paraId="60206DCC" w14:textId="77777777" w:rsidR="00F23F37" w:rsidRPr="008E2B3A" w:rsidRDefault="00F23F37" w:rsidP="003D24CF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14:paraId="57212099" w14:textId="77777777" w:rsidR="005C7C1E" w:rsidRPr="0079373A" w:rsidRDefault="005C7C1E" w:rsidP="006B43A1">
      <w:pPr>
        <w:jc w:val="center"/>
        <w:rPr>
          <w:b/>
          <w:bCs/>
          <w:caps/>
          <w:sz w:val="24"/>
          <w:szCs w:val="24"/>
        </w:rPr>
      </w:pPr>
      <w:r w:rsidRPr="0079373A">
        <w:rPr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b/>
          <w:bCs/>
          <w:sz w:val="24"/>
          <w:szCs w:val="24"/>
        </w:rPr>
        <w:t xml:space="preserve">РЕАЛИЗАЦИИ </w:t>
      </w:r>
      <w:r w:rsidRPr="0079373A">
        <w:rPr>
          <w:b/>
          <w:bCs/>
          <w:caps/>
          <w:sz w:val="24"/>
          <w:szCs w:val="24"/>
        </w:rPr>
        <w:t>УЧЕБНОЙ дисциплины</w:t>
      </w:r>
    </w:p>
    <w:p w14:paraId="2CEC603B" w14:textId="77777777" w:rsidR="005C7C1E" w:rsidRPr="0079373A" w:rsidRDefault="005C7C1E" w:rsidP="006B4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4"/>
          <w:szCs w:val="24"/>
        </w:rPr>
      </w:pPr>
    </w:p>
    <w:p w14:paraId="03347853" w14:textId="77777777" w:rsidR="005C7C1E" w:rsidRDefault="005C7C1E" w:rsidP="006B4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79373A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EF8C72C" w14:textId="77777777" w:rsidR="007935A7" w:rsidRPr="007935A7" w:rsidRDefault="007935A7" w:rsidP="007935A7">
      <w:pPr>
        <w:ind w:firstLine="284"/>
        <w:contextualSpacing/>
        <w:jc w:val="both"/>
        <w:rPr>
          <w:sz w:val="24"/>
          <w:szCs w:val="24"/>
        </w:rPr>
      </w:pPr>
      <w:bookmarkStart w:id="4" w:name="_Toc283296935"/>
      <w:bookmarkStart w:id="5" w:name="_Toc283648318"/>
      <w:r w:rsidRPr="007935A7">
        <w:rPr>
          <w:sz w:val="24"/>
          <w:szCs w:val="24"/>
        </w:rPr>
        <w:t>Реализация учебной дисциплины требует наличия учебного кабинета технического оборудования.</w:t>
      </w:r>
    </w:p>
    <w:p w14:paraId="78FD8D3E" w14:textId="77777777" w:rsidR="007935A7" w:rsidRPr="00FD5CA8" w:rsidRDefault="007935A7" w:rsidP="007935A7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284"/>
        <w:contextualSpacing/>
        <w:jc w:val="both"/>
        <w:rPr>
          <w:sz w:val="22"/>
          <w:szCs w:val="22"/>
        </w:rPr>
      </w:pPr>
      <w:r w:rsidRPr="00FD5CA8">
        <w:rPr>
          <w:bCs/>
          <w:sz w:val="22"/>
          <w:szCs w:val="22"/>
        </w:rPr>
        <w:t xml:space="preserve">Оборудование кабинета </w:t>
      </w:r>
      <w:r w:rsidRPr="00FD5CA8">
        <w:rPr>
          <w:sz w:val="22"/>
          <w:szCs w:val="22"/>
        </w:rPr>
        <w:t>технического оборудования:</w:t>
      </w:r>
    </w:p>
    <w:p w14:paraId="32208573" w14:textId="77777777" w:rsidR="007935A7" w:rsidRPr="007935A7" w:rsidRDefault="007935A7" w:rsidP="007935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/>
          <w:sz w:val="24"/>
          <w:szCs w:val="24"/>
        </w:rPr>
      </w:pPr>
      <w:r w:rsidRPr="007935A7">
        <w:rPr>
          <w:bCs/>
          <w:color w:val="000000"/>
          <w:sz w:val="24"/>
          <w:szCs w:val="24"/>
        </w:rPr>
        <w:t>Технические средства обучения:</w:t>
      </w:r>
    </w:p>
    <w:p w14:paraId="24AC656B" w14:textId="77777777" w:rsidR="007935A7" w:rsidRPr="007935A7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/>
          <w:sz w:val="24"/>
          <w:szCs w:val="24"/>
        </w:rPr>
      </w:pPr>
      <w:r w:rsidRPr="007935A7">
        <w:rPr>
          <w:bCs/>
          <w:color w:val="000000"/>
          <w:sz w:val="24"/>
          <w:szCs w:val="24"/>
        </w:rPr>
        <w:t>- компьютер;</w:t>
      </w:r>
    </w:p>
    <w:p w14:paraId="04BB8F25" w14:textId="77777777" w:rsidR="007935A7" w:rsidRPr="007935A7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/>
          <w:sz w:val="24"/>
          <w:szCs w:val="24"/>
        </w:rPr>
      </w:pPr>
      <w:r w:rsidRPr="007935A7">
        <w:rPr>
          <w:bCs/>
          <w:color w:val="000000"/>
          <w:sz w:val="24"/>
          <w:szCs w:val="24"/>
        </w:rPr>
        <w:t>- мультимедийный проектор;</w:t>
      </w:r>
    </w:p>
    <w:p w14:paraId="2A6F26AE" w14:textId="77777777" w:rsidR="007935A7" w:rsidRPr="007935A7" w:rsidRDefault="007935A7" w:rsidP="007935A7">
      <w:pPr>
        <w:tabs>
          <w:tab w:val="left" w:pos="916"/>
          <w:tab w:val="left" w:pos="1416"/>
          <w:tab w:val="left" w:pos="2124"/>
        </w:tabs>
        <w:contextualSpacing/>
        <w:jc w:val="both"/>
        <w:rPr>
          <w:bCs/>
          <w:color w:val="000000"/>
          <w:sz w:val="24"/>
          <w:szCs w:val="24"/>
        </w:rPr>
      </w:pPr>
      <w:r w:rsidRPr="007935A7">
        <w:rPr>
          <w:bCs/>
          <w:color w:val="000000"/>
          <w:sz w:val="24"/>
          <w:szCs w:val="24"/>
        </w:rPr>
        <w:t>- экран;</w:t>
      </w:r>
    </w:p>
    <w:p w14:paraId="052BA972" w14:textId="77777777" w:rsidR="007935A7" w:rsidRPr="007935A7" w:rsidRDefault="007935A7" w:rsidP="007935A7">
      <w:pPr>
        <w:tabs>
          <w:tab w:val="left" w:pos="916"/>
          <w:tab w:val="left" w:pos="1416"/>
          <w:tab w:val="left" w:pos="2124"/>
        </w:tabs>
        <w:contextualSpacing/>
        <w:jc w:val="both"/>
        <w:rPr>
          <w:bCs/>
          <w:color w:val="000000"/>
          <w:sz w:val="24"/>
          <w:szCs w:val="24"/>
        </w:rPr>
      </w:pPr>
      <w:r w:rsidRPr="007935A7">
        <w:rPr>
          <w:bCs/>
          <w:color w:val="000000"/>
          <w:sz w:val="24"/>
          <w:szCs w:val="24"/>
        </w:rPr>
        <w:t>- лицензионное программное обеспечение;</w:t>
      </w:r>
    </w:p>
    <w:p w14:paraId="771031C8" w14:textId="77777777" w:rsidR="007935A7" w:rsidRPr="007935A7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Учебно-наглядные пособия:</w:t>
      </w:r>
    </w:p>
    <w:p w14:paraId="4352CEC6" w14:textId="77777777" w:rsidR="007935A7" w:rsidRPr="007935A7" w:rsidRDefault="007935A7" w:rsidP="007935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– комплект учебно-наглядных пособий:</w:t>
      </w:r>
    </w:p>
    <w:p w14:paraId="5AD36B5A" w14:textId="77777777" w:rsidR="007935A7" w:rsidRPr="007935A7" w:rsidRDefault="007935A7" w:rsidP="007935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- «модели макетные металлургического оборудования, выполненные студентами при дипломном проектировании в качестве подтверждения дипломного проекта»;</w:t>
      </w:r>
    </w:p>
    <w:p w14:paraId="7BCA4B56" w14:textId="77777777" w:rsidR="007935A7" w:rsidRPr="007935A7" w:rsidRDefault="007935A7" w:rsidP="007935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- «виртуальные мультимедийные 3</w:t>
      </w:r>
      <w:r w:rsidRPr="007935A7">
        <w:rPr>
          <w:bCs/>
          <w:sz w:val="24"/>
          <w:szCs w:val="24"/>
          <w:lang w:val="en-US"/>
        </w:rPr>
        <w:t>D</w:t>
      </w:r>
      <w:r w:rsidRPr="007935A7">
        <w:rPr>
          <w:bCs/>
          <w:sz w:val="24"/>
          <w:szCs w:val="24"/>
        </w:rPr>
        <w:t xml:space="preserve"> модели металлургического оборудования, выполненные студентами при дипломном проектировании в качестве подтверждения дипломного проекта»;</w:t>
      </w:r>
    </w:p>
    <w:p w14:paraId="1AB914CF" w14:textId="77777777" w:rsidR="007935A7" w:rsidRPr="007935A7" w:rsidRDefault="007935A7" w:rsidP="007935A7">
      <w:pPr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– дидактические средства аудиторных занятий с изображением кинематических схем металлургического оборудования;</w:t>
      </w:r>
    </w:p>
    <w:p w14:paraId="496018B3" w14:textId="77777777" w:rsidR="007935A7" w:rsidRPr="007935A7" w:rsidRDefault="007935A7" w:rsidP="007935A7">
      <w:pPr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–- образцы передач, деталей, обслуживающих передачи, соединений;</w:t>
      </w:r>
    </w:p>
    <w:p w14:paraId="06A05A28" w14:textId="77777777" w:rsidR="007935A7" w:rsidRPr="000D41A3" w:rsidRDefault="007935A7" w:rsidP="007935A7">
      <w:pPr>
        <w:numPr>
          <w:ilvl w:val="0"/>
          <w:numId w:val="14"/>
        </w:numPr>
        <w:ind w:left="426"/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методические указания к практическим работам и внеаудиторной самостоятельной работе.</w:t>
      </w:r>
    </w:p>
    <w:p w14:paraId="50AF5CD0" w14:textId="77777777" w:rsidR="007935A7" w:rsidRPr="007935A7" w:rsidRDefault="007935A7" w:rsidP="007935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Специализированная мебель:</w:t>
      </w:r>
    </w:p>
    <w:p w14:paraId="72887ED0" w14:textId="77777777" w:rsidR="007935A7" w:rsidRPr="007935A7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4"/>
          <w:szCs w:val="24"/>
        </w:rPr>
      </w:pPr>
      <w:r w:rsidRPr="007935A7">
        <w:rPr>
          <w:bCs/>
          <w:sz w:val="24"/>
          <w:szCs w:val="24"/>
        </w:rPr>
        <w:t>- посадочные места по количеству обучающихся;</w:t>
      </w:r>
    </w:p>
    <w:p w14:paraId="7975D6F0" w14:textId="77777777" w:rsidR="007935A7" w:rsidRPr="007935A7" w:rsidRDefault="007935A7" w:rsidP="007935A7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bCs/>
        </w:rPr>
      </w:pPr>
      <w:r w:rsidRPr="007935A7">
        <w:rPr>
          <w:bCs/>
        </w:rPr>
        <w:t>- рабочее место преподавателя.</w:t>
      </w:r>
    </w:p>
    <w:p w14:paraId="38C3AC40" w14:textId="77777777" w:rsidR="007935A7" w:rsidRPr="004D5492" w:rsidRDefault="007935A7" w:rsidP="007935A7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contextualSpacing/>
        <w:jc w:val="both"/>
        <w:rPr>
          <w:bCs/>
        </w:rPr>
      </w:pPr>
    </w:p>
    <w:p w14:paraId="45B3DEDA" w14:textId="77777777" w:rsidR="007935A7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79373A">
        <w:rPr>
          <w:b/>
          <w:bCs/>
          <w:sz w:val="24"/>
          <w:szCs w:val="24"/>
        </w:rPr>
        <w:t>3.2. Информационное обеспечение обучения</w:t>
      </w:r>
      <w:bookmarkEnd w:id="4"/>
      <w:bookmarkEnd w:id="5"/>
    </w:p>
    <w:p w14:paraId="2079359A" w14:textId="77777777" w:rsidR="007935A7" w:rsidRPr="0079373A" w:rsidRDefault="007935A7" w:rsidP="00793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p w14:paraId="650A17B4" w14:textId="77777777" w:rsidR="007935A7" w:rsidRPr="007935A7" w:rsidRDefault="007935A7" w:rsidP="007935A7">
      <w:pPr>
        <w:suppressAutoHyphens/>
        <w:ind w:firstLine="709"/>
        <w:jc w:val="both"/>
        <w:rPr>
          <w:b/>
          <w:bCs/>
          <w:sz w:val="24"/>
          <w:szCs w:val="24"/>
        </w:rPr>
      </w:pPr>
      <w:r w:rsidRPr="007935A7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</w:t>
      </w:r>
    </w:p>
    <w:p w14:paraId="4F3C4E86" w14:textId="77777777" w:rsidR="007935A7" w:rsidRPr="007935A7" w:rsidRDefault="007935A7" w:rsidP="007935A7">
      <w:pPr>
        <w:rPr>
          <w:b/>
          <w:bCs/>
          <w:sz w:val="24"/>
          <w:szCs w:val="24"/>
        </w:rPr>
      </w:pPr>
      <w:r w:rsidRPr="007935A7">
        <w:rPr>
          <w:b/>
          <w:bCs/>
          <w:sz w:val="24"/>
          <w:szCs w:val="24"/>
        </w:rPr>
        <w:t>Основные источники:</w:t>
      </w:r>
    </w:p>
    <w:p w14:paraId="579D475D" w14:textId="77777777" w:rsidR="007935A7" w:rsidRPr="000D41A3" w:rsidRDefault="007935A7" w:rsidP="007935A7">
      <w:pPr>
        <w:pStyle w:val="msonormalbullet3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284"/>
        <w:rPr>
          <w:b/>
          <w:bCs/>
        </w:rPr>
      </w:pPr>
      <w:r w:rsidRPr="000D41A3">
        <w:t xml:space="preserve">1.Проектирование цехов сталеплавильного </w:t>
      </w:r>
      <w:proofErr w:type="gramStart"/>
      <w:r w:rsidRPr="000D41A3">
        <w:t>производства :</w:t>
      </w:r>
      <w:proofErr w:type="gramEnd"/>
      <w:r w:rsidRPr="000D41A3">
        <w:t xml:space="preserve"> учебник / К. Н. Вдовин, В. Ф. Мысик, В. В. Точилкин, Н. А. </w:t>
      </w:r>
      <w:proofErr w:type="spellStart"/>
      <w:r w:rsidRPr="000D41A3">
        <w:t>Чиченев</w:t>
      </w:r>
      <w:proofErr w:type="spellEnd"/>
      <w:r w:rsidRPr="000D41A3">
        <w:t xml:space="preserve">. – </w:t>
      </w:r>
      <w:proofErr w:type="gramStart"/>
      <w:r w:rsidRPr="000D41A3">
        <w:t>Москва ;</w:t>
      </w:r>
      <w:proofErr w:type="gramEnd"/>
      <w:r w:rsidRPr="000D41A3">
        <w:t xml:space="preserve"> Вологда : Инфра-Инженерия, 2021. – 528 </w:t>
      </w:r>
      <w:proofErr w:type="gramStart"/>
      <w:r w:rsidRPr="000D41A3">
        <w:t>с. :</w:t>
      </w:r>
      <w:proofErr w:type="gramEnd"/>
      <w:r w:rsidRPr="000D41A3">
        <w:t xml:space="preserve"> ил., табл., схем., граф. – Режим доступа: по подписке. – URL:</w:t>
      </w:r>
      <w:r w:rsidRPr="000D41A3">
        <w:rPr>
          <w:color w:val="454545"/>
        </w:rPr>
        <w:t> </w:t>
      </w:r>
      <w:hyperlink r:id="rId10" w:history="1">
        <w:r w:rsidRPr="000D41A3">
          <w:rPr>
            <w:rStyle w:val="af1"/>
            <w:color w:val="006CA1"/>
          </w:rPr>
          <w:t>https://biblioclub.ru/index.php?page=book&amp;id=617691</w:t>
        </w:r>
      </w:hyperlink>
      <w:r w:rsidRPr="000D41A3">
        <w:rPr>
          <w:color w:val="454545"/>
        </w:rPr>
        <w:t> </w:t>
      </w:r>
      <w:r w:rsidRPr="000D41A3">
        <w:t xml:space="preserve">(дата обращения: 01.09.2023). – </w:t>
      </w:r>
      <w:proofErr w:type="spellStart"/>
      <w:r w:rsidRPr="000D41A3">
        <w:t>Библиогр</w:t>
      </w:r>
      <w:proofErr w:type="spellEnd"/>
      <w:r w:rsidRPr="000D41A3">
        <w:t xml:space="preserve">. в кн. – ISBN 978-5-9729-0522-5. – </w:t>
      </w:r>
      <w:proofErr w:type="gramStart"/>
      <w:r w:rsidRPr="000D41A3">
        <w:t>Текст :</w:t>
      </w:r>
      <w:proofErr w:type="gramEnd"/>
      <w:r w:rsidRPr="000D41A3">
        <w:t xml:space="preserve"> электронный.</w:t>
      </w:r>
    </w:p>
    <w:p w14:paraId="47C7AF13" w14:textId="77777777" w:rsidR="007935A7" w:rsidRPr="000D41A3" w:rsidRDefault="007935A7" w:rsidP="007935A7">
      <w:pPr>
        <w:pStyle w:val="1"/>
        <w:ind w:left="284"/>
        <w:jc w:val="left"/>
        <w:rPr>
          <w:sz w:val="24"/>
          <w:szCs w:val="24"/>
        </w:rPr>
      </w:pPr>
      <w:r w:rsidRPr="000D41A3">
        <w:rPr>
          <w:sz w:val="24"/>
          <w:szCs w:val="24"/>
        </w:rPr>
        <w:t>2.Пинчук, В. В. Приводы технологического оборудования : учебное пособие / В. В. Пинчук, В. В. </w:t>
      </w:r>
      <w:proofErr w:type="spellStart"/>
      <w:r w:rsidRPr="000D41A3">
        <w:rPr>
          <w:sz w:val="24"/>
          <w:szCs w:val="24"/>
        </w:rPr>
        <w:t>Брель</w:t>
      </w:r>
      <w:proofErr w:type="spellEnd"/>
      <w:r w:rsidRPr="000D41A3">
        <w:rPr>
          <w:sz w:val="24"/>
          <w:szCs w:val="24"/>
        </w:rPr>
        <w:t xml:space="preserve">. – </w:t>
      </w:r>
      <w:proofErr w:type="gramStart"/>
      <w:r w:rsidRPr="000D41A3">
        <w:rPr>
          <w:sz w:val="24"/>
          <w:szCs w:val="24"/>
        </w:rPr>
        <w:t>Минск :</w:t>
      </w:r>
      <w:proofErr w:type="gramEnd"/>
      <w:r w:rsidRPr="000D41A3">
        <w:rPr>
          <w:sz w:val="24"/>
          <w:szCs w:val="24"/>
        </w:rPr>
        <w:t xml:space="preserve"> РИПО, 2021. – 292 </w:t>
      </w:r>
      <w:proofErr w:type="gramStart"/>
      <w:r w:rsidRPr="000D41A3">
        <w:rPr>
          <w:sz w:val="24"/>
          <w:szCs w:val="24"/>
        </w:rPr>
        <w:t>с. :</w:t>
      </w:r>
      <w:proofErr w:type="gramEnd"/>
      <w:r w:rsidRPr="000D41A3">
        <w:rPr>
          <w:sz w:val="24"/>
          <w:szCs w:val="24"/>
        </w:rPr>
        <w:t xml:space="preserve"> ил., табл., схем. – Режим доступа: по подписке. – URL: </w:t>
      </w:r>
      <w:hyperlink r:id="rId11" w:history="1">
        <w:r w:rsidRPr="000D41A3">
          <w:rPr>
            <w:rStyle w:val="af1"/>
            <w:color w:val="006CA1"/>
            <w:sz w:val="24"/>
            <w:szCs w:val="24"/>
          </w:rPr>
          <w:t>https://biblioclub.ru/index.php?page=book&amp;id=697583</w:t>
        </w:r>
      </w:hyperlink>
      <w:r w:rsidRPr="000D41A3">
        <w:rPr>
          <w:color w:val="454545"/>
          <w:sz w:val="24"/>
          <w:szCs w:val="24"/>
        </w:rPr>
        <w:t> </w:t>
      </w:r>
      <w:r w:rsidRPr="000D41A3">
        <w:rPr>
          <w:sz w:val="24"/>
          <w:szCs w:val="24"/>
        </w:rPr>
        <w:t xml:space="preserve">(дата обращения: 01.09.2023). – </w:t>
      </w:r>
      <w:proofErr w:type="spellStart"/>
      <w:r w:rsidRPr="000D41A3">
        <w:rPr>
          <w:sz w:val="24"/>
          <w:szCs w:val="24"/>
        </w:rPr>
        <w:t>Библиогр</w:t>
      </w:r>
      <w:proofErr w:type="spellEnd"/>
      <w:r w:rsidRPr="000D41A3">
        <w:rPr>
          <w:sz w:val="24"/>
          <w:szCs w:val="24"/>
        </w:rPr>
        <w:t xml:space="preserve">.: с. 284-287. – ISBN 978-985-7253-89-0. – </w:t>
      </w:r>
      <w:proofErr w:type="gramStart"/>
      <w:r w:rsidRPr="000D41A3">
        <w:rPr>
          <w:sz w:val="24"/>
          <w:szCs w:val="24"/>
        </w:rPr>
        <w:t>Текст :</w:t>
      </w:r>
      <w:proofErr w:type="gramEnd"/>
      <w:r w:rsidRPr="000D41A3">
        <w:rPr>
          <w:sz w:val="24"/>
          <w:szCs w:val="24"/>
        </w:rPr>
        <w:t xml:space="preserve"> электронный</w:t>
      </w:r>
    </w:p>
    <w:p w14:paraId="52944225" w14:textId="77777777" w:rsidR="007935A7" w:rsidRPr="000D41A3" w:rsidRDefault="007935A7" w:rsidP="007935A7">
      <w:pPr>
        <w:pStyle w:val="1"/>
        <w:ind w:left="284"/>
        <w:jc w:val="left"/>
        <w:rPr>
          <w:sz w:val="24"/>
          <w:szCs w:val="24"/>
        </w:rPr>
      </w:pPr>
      <w:r w:rsidRPr="000D41A3">
        <w:rPr>
          <w:sz w:val="24"/>
          <w:szCs w:val="24"/>
        </w:rPr>
        <w:t xml:space="preserve">3.Павлов, В. А. </w:t>
      </w:r>
      <w:proofErr w:type="spellStart"/>
      <w:r w:rsidRPr="000D41A3">
        <w:rPr>
          <w:sz w:val="24"/>
          <w:szCs w:val="24"/>
        </w:rPr>
        <w:t>Спецэлектрометаллургия</w:t>
      </w:r>
      <w:proofErr w:type="spellEnd"/>
      <w:r w:rsidRPr="000D41A3">
        <w:rPr>
          <w:sz w:val="24"/>
          <w:szCs w:val="24"/>
        </w:rPr>
        <w:t xml:space="preserve"> сталей и </w:t>
      </w:r>
      <w:proofErr w:type="gramStart"/>
      <w:r w:rsidRPr="000D41A3">
        <w:rPr>
          <w:sz w:val="24"/>
          <w:szCs w:val="24"/>
        </w:rPr>
        <w:t>сплавов :</w:t>
      </w:r>
      <w:proofErr w:type="gramEnd"/>
      <w:r w:rsidRPr="000D41A3">
        <w:rPr>
          <w:sz w:val="24"/>
          <w:szCs w:val="24"/>
        </w:rPr>
        <w:t xml:space="preserve"> учебное пособие / В. А. Павлов, Е. Ю. Лозовая, А. А. Бабенко ; науч. ред. А. В. Жданов ; Уральский федеральный университет им. первого Президента России Б. Н. Ельцина. – </w:t>
      </w:r>
      <w:proofErr w:type="gramStart"/>
      <w:r w:rsidRPr="000D41A3">
        <w:rPr>
          <w:sz w:val="24"/>
          <w:szCs w:val="24"/>
        </w:rPr>
        <w:t>Екатеринбург :</w:t>
      </w:r>
      <w:proofErr w:type="gramEnd"/>
      <w:r w:rsidRPr="000D41A3">
        <w:rPr>
          <w:sz w:val="24"/>
          <w:szCs w:val="24"/>
        </w:rPr>
        <w:t xml:space="preserve"> Издательство Уральского университета, 2021. – 171 </w:t>
      </w:r>
      <w:proofErr w:type="gramStart"/>
      <w:r w:rsidRPr="000D41A3">
        <w:rPr>
          <w:sz w:val="24"/>
          <w:szCs w:val="24"/>
        </w:rPr>
        <w:t>с. :</w:t>
      </w:r>
      <w:proofErr w:type="gramEnd"/>
      <w:r w:rsidRPr="000D41A3">
        <w:rPr>
          <w:sz w:val="24"/>
          <w:szCs w:val="24"/>
        </w:rPr>
        <w:t xml:space="preserve"> схем., табл., ил. – Режим доступа: по подписке. – URL:</w:t>
      </w:r>
      <w:r w:rsidRPr="000D41A3">
        <w:rPr>
          <w:color w:val="454545"/>
          <w:sz w:val="24"/>
          <w:szCs w:val="24"/>
        </w:rPr>
        <w:t> </w:t>
      </w:r>
      <w:hyperlink r:id="rId12" w:history="1">
        <w:r w:rsidRPr="000D41A3">
          <w:rPr>
            <w:rStyle w:val="af1"/>
            <w:color w:val="006CA1"/>
            <w:sz w:val="24"/>
            <w:szCs w:val="24"/>
          </w:rPr>
          <w:t>https://biblioclub.ru/index.php?page=book&amp;id=696060</w:t>
        </w:r>
      </w:hyperlink>
      <w:r w:rsidRPr="000D41A3">
        <w:rPr>
          <w:color w:val="454545"/>
          <w:sz w:val="24"/>
          <w:szCs w:val="24"/>
        </w:rPr>
        <w:t> </w:t>
      </w:r>
      <w:r w:rsidRPr="000D41A3">
        <w:rPr>
          <w:sz w:val="24"/>
          <w:szCs w:val="24"/>
        </w:rPr>
        <w:t xml:space="preserve">(дата обращения: 01.09.2023). – </w:t>
      </w:r>
      <w:proofErr w:type="spellStart"/>
      <w:r w:rsidRPr="000D41A3">
        <w:rPr>
          <w:sz w:val="24"/>
          <w:szCs w:val="24"/>
        </w:rPr>
        <w:t>Библиогр</w:t>
      </w:r>
      <w:proofErr w:type="spellEnd"/>
      <w:r w:rsidRPr="000D41A3">
        <w:rPr>
          <w:sz w:val="24"/>
          <w:szCs w:val="24"/>
        </w:rPr>
        <w:t xml:space="preserve">. в кн. – ISBN 978-5-7996-2395-1. – </w:t>
      </w:r>
      <w:proofErr w:type="gramStart"/>
      <w:r w:rsidRPr="000D41A3">
        <w:rPr>
          <w:sz w:val="24"/>
          <w:szCs w:val="24"/>
        </w:rPr>
        <w:t>Текст :</w:t>
      </w:r>
      <w:proofErr w:type="gramEnd"/>
      <w:r w:rsidRPr="000D41A3">
        <w:rPr>
          <w:sz w:val="24"/>
          <w:szCs w:val="24"/>
        </w:rPr>
        <w:t xml:space="preserve"> электронный.</w:t>
      </w:r>
    </w:p>
    <w:p w14:paraId="1CBA61E8" w14:textId="77777777" w:rsidR="007935A7" w:rsidRPr="000D41A3" w:rsidRDefault="007935A7" w:rsidP="007935A7">
      <w:pPr>
        <w:shd w:val="clear" w:color="auto" w:fill="FFFFFF"/>
        <w:ind w:left="284"/>
        <w:contextualSpacing/>
        <w:rPr>
          <w:sz w:val="24"/>
          <w:szCs w:val="24"/>
        </w:rPr>
      </w:pPr>
      <w:r w:rsidRPr="000D41A3">
        <w:rPr>
          <w:sz w:val="24"/>
          <w:szCs w:val="24"/>
        </w:rPr>
        <w:t xml:space="preserve">4. </w:t>
      </w:r>
      <w:proofErr w:type="spellStart"/>
      <w:r w:rsidRPr="000D41A3">
        <w:rPr>
          <w:sz w:val="24"/>
          <w:szCs w:val="24"/>
        </w:rPr>
        <w:t>Бигеев</w:t>
      </w:r>
      <w:proofErr w:type="spellEnd"/>
      <w:r w:rsidRPr="000D41A3">
        <w:rPr>
          <w:sz w:val="24"/>
          <w:szCs w:val="24"/>
        </w:rPr>
        <w:t xml:space="preserve">, В. А. Металлургические технологии в высокопроизводительном электросталеплавильном цехе: учебное пособие / В. А. </w:t>
      </w:r>
      <w:proofErr w:type="spellStart"/>
      <w:r w:rsidRPr="000D41A3">
        <w:rPr>
          <w:sz w:val="24"/>
          <w:szCs w:val="24"/>
        </w:rPr>
        <w:t>Бигеев</w:t>
      </w:r>
      <w:proofErr w:type="spellEnd"/>
      <w:r w:rsidRPr="000D41A3">
        <w:rPr>
          <w:sz w:val="24"/>
          <w:szCs w:val="24"/>
        </w:rPr>
        <w:t xml:space="preserve">, А. М. Столяров, А. Х. </w:t>
      </w:r>
      <w:proofErr w:type="spellStart"/>
      <w:r w:rsidRPr="000D41A3">
        <w:rPr>
          <w:sz w:val="24"/>
          <w:szCs w:val="24"/>
        </w:rPr>
        <w:t>Валиахметов</w:t>
      </w:r>
      <w:proofErr w:type="spellEnd"/>
      <w:r w:rsidRPr="000D41A3">
        <w:rPr>
          <w:sz w:val="24"/>
          <w:szCs w:val="24"/>
        </w:rPr>
        <w:t xml:space="preserve">. — Москва, </w:t>
      </w:r>
      <w:proofErr w:type="gramStart"/>
      <w:r w:rsidRPr="000D41A3">
        <w:rPr>
          <w:sz w:val="24"/>
          <w:szCs w:val="24"/>
        </w:rPr>
        <w:t>Вологда :</w:t>
      </w:r>
      <w:proofErr w:type="gramEnd"/>
      <w:r w:rsidRPr="000D41A3">
        <w:rPr>
          <w:sz w:val="24"/>
          <w:szCs w:val="24"/>
        </w:rPr>
        <w:t xml:space="preserve"> Инфра-Инженерия, 2021. — 320 c. — ISBN 978-5-9729-0493-8. — </w:t>
      </w:r>
      <w:proofErr w:type="gramStart"/>
      <w:r w:rsidRPr="000D41A3">
        <w:rPr>
          <w:sz w:val="24"/>
          <w:szCs w:val="24"/>
        </w:rPr>
        <w:t>Текст :</w:t>
      </w:r>
      <w:proofErr w:type="gramEnd"/>
      <w:r w:rsidRPr="000D41A3">
        <w:rPr>
          <w:sz w:val="24"/>
          <w:szCs w:val="24"/>
        </w:rPr>
        <w:t xml:space="preserve"> электронный // Электронно-библиотечная система IPR BOOKS : [сайт]. — URL: http://www.iprbookshop.ru/98422.html (дата обращения: 01.09.2023). — Режим доступа: для </w:t>
      </w:r>
      <w:proofErr w:type="spellStart"/>
      <w:r w:rsidRPr="000D41A3">
        <w:rPr>
          <w:sz w:val="24"/>
          <w:szCs w:val="24"/>
        </w:rPr>
        <w:t>авторизир</w:t>
      </w:r>
      <w:proofErr w:type="spellEnd"/>
      <w:r w:rsidRPr="000D41A3">
        <w:rPr>
          <w:sz w:val="24"/>
          <w:szCs w:val="24"/>
        </w:rPr>
        <w:t>. Пользователей.</w:t>
      </w:r>
    </w:p>
    <w:p w14:paraId="354ABA4D" w14:textId="77777777" w:rsidR="007935A7" w:rsidRPr="000D41A3" w:rsidRDefault="007935A7" w:rsidP="000D41A3">
      <w:pPr>
        <w:ind w:left="284"/>
        <w:contextualSpacing/>
        <w:rPr>
          <w:sz w:val="24"/>
          <w:szCs w:val="24"/>
        </w:rPr>
      </w:pPr>
      <w:r w:rsidRPr="000D41A3">
        <w:rPr>
          <w:sz w:val="24"/>
          <w:szCs w:val="24"/>
        </w:rPr>
        <w:t>5.Авдеева Н.Е. Технологическое оборудование [Текст]: учебно-методическое пособие</w:t>
      </w:r>
      <w:proofErr w:type="gramStart"/>
      <w:r w:rsidRPr="000D41A3">
        <w:rPr>
          <w:sz w:val="24"/>
          <w:szCs w:val="24"/>
        </w:rPr>
        <w:t>/.ТНТ</w:t>
      </w:r>
      <w:proofErr w:type="gramEnd"/>
      <w:r w:rsidRPr="000D41A3">
        <w:rPr>
          <w:sz w:val="24"/>
          <w:szCs w:val="24"/>
        </w:rPr>
        <w:t xml:space="preserve"> МИСИС Старый Оскол, 2019- 74 с.</w:t>
      </w:r>
    </w:p>
    <w:p w14:paraId="0ED9FE95" w14:textId="77777777" w:rsidR="005C7C1E" w:rsidRPr="0079373A" w:rsidRDefault="005C7C1E" w:rsidP="006B43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p w14:paraId="5C084F1A" w14:textId="77777777" w:rsidR="005C7C1E" w:rsidRPr="00622DFC" w:rsidRDefault="005C7C1E" w:rsidP="00CA7E93">
      <w:pPr>
        <w:pStyle w:val="af5"/>
        <w:numPr>
          <w:ilvl w:val="0"/>
          <w:numId w:val="13"/>
        </w:numPr>
        <w:rPr>
          <w:rFonts w:ascii="Times New Roman" w:hAnsi="Times New Roman"/>
          <w:b/>
          <w:bCs/>
          <w:sz w:val="24"/>
          <w:szCs w:val="24"/>
        </w:rPr>
      </w:pPr>
      <w:bookmarkStart w:id="6" w:name="_Toc283296936"/>
      <w:bookmarkStart w:id="7" w:name="_Toc283648319"/>
      <w:r w:rsidRPr="00622DFC">
        <w:rPr>
          <w:rFonts w:ascii="Times New Roman" w:hAnsi="Times New Roman"/>
          <w:b/>
          <w:bCs/>
          <w:sz w:val="24"/>
          <w:szCs w:val="24"/>
        </w:rPr>
        <w:t>КОНТРОЛЬ И ОЦЕНКА РЕЗУЛЬТАТОВ ОСВОЕНИЯ УЧЕБНОЙ ДИСЦИПЛИНЫ</w:t>
      </w:r>
      <w:bookmarkEnd w:id="6"/>
      <w:bookmarkEnd w:id="7"/>
    </w:p>
    <w:p w14:paraId="45CF8265" w14:textId="77777777" w:rsidR="005C7C1E" w:rsidRPr="00622DFC" w:rsidRDefault="005C7C1E" w:rsidP="00622DFC">
      <w:pPr>
        <w:pStyle w:val="af5"/>
        <w:rPr>
          <w:b/>
          <w:bCs/>
          <w:sz w:val="24"/>
          <w:szCs w:val="24"/>
        </w:rPr>
      </w:pPr>
    </w:p>
    <w:p w14:paraId="44CA3063" w14:textId="77777777" w:rsidR="005C7C1E" w:rsidRPr="0079373A" w:rsidRDefault="005C7C1E" w:rsidP="00622DFC">
      <w:pPr>
        <w:ind w:firstLine="720"/>
        <w:jc w:val="both"/>
        <w:rPr>
          <w:color w:val="FF0000"/>
          <w:sz w:val="24"/>
          <w:szCs w:val="24"/>
        </w:rPr>
      </w:pPr>
      <w:bookmarkStart w:id="8" w:name="_Toc283296937"/>
      <w:r w:rsidRPr="0079373A"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</w:t>
      </w:r>
      <w:bookmarkEnd w:id="8"/>
      <w:r>
        <w:rPr>
          <w:sz w:val="24"/>
          <w:szCs w:val="24"/>
        </w:rPr>
        <w:t>рефератов.</w:t>
      </w:r>
    </w:p>
    <w:p w14:paraId="1BAF1BAF" w14:textId="77777777" w:rsidR="005C7C1E" w:rsidRPr="0079373A" w:rsidRDefault="005C7C1E" w:rsidP="00622DFC">
      <w:pPr>
        <w:ind w:firstLine="720"/>
        <w:jc w:val="both"/>
        <w:rPr>
          <w:sz w:val="24"/>
          <w:szCs w:val="24"/>
        </w:rPr>
      </w:pPr>
      <w:r w:rsidRPr="0079373A">
        <w:rPr>
          <w:sz w:val="24"/>
          <w:szCs w:val="24"/>
        </w:rPr>
        <w:t xml:space="preserve">Оценка качества освоения учебной программы включает </w:t>
      </w:r>
      <w:r>
        <w:rPr>
          <w:sz w:val="24"/>
          <w:szCs w:val="24"/>
        </w:rPr>
        <w:t xml:space="preserve">текущий контроль успеваемости, промежуточную аттестацию </w:t>
      </w:r>
      <w:r w:rsidRPr="0079373A">
        <w:rPr>
          <w:sz w:val="24"/>
          <w:szCs w:val="24"/>
        </w:rPr>
        <w:t>по итогам освоения дисциплины.</w:t>
      </w:r>
    </w:p>
    <w:p w14:paraId="27C5DA9F" w14:textId="77777777" w:rsidR="005C7C1E" w:rsidRPr="007D7DB9" w:rsidRDefault="005C7C1E" w:rsidP="00622DFC">
      <w:pPr>
        <w:ind w:firstLine="708"/>
        <w:jc w:val="both"/>
        <w:rPr>
          <w:color w:val="FF0000"/>
          <w:sz w:val="24"/>
          <w:szCs w:val="24"/>
        </w:rPr>
      </w:pPr>
      <w:r w:rsidRPr="0079373A">
        <w:rPr>
          <w:sz w:val="24"/>
          <w:szCs w:val="24"/>
        </w:rPr>
        <w:t xml:space="preserve">Текущий контроль проводится в </w:t>
      </w:r>
      <w:r w:rsidRPr="005B2DDD">
        <w:rPr>
          <w:sz w:val="24"/>
          <w:szCs w:val="24"/>
        </w:rPr>
        <w:t>форм</w:t>
      </w:r>
      <w:r w:rsidRPr="004438FF">
        <w:rPr>
          <w:sz w:val="24"/>
          <w:szCs w:val="24"/>
        </w:rPr>
        <w:t>е устного опроса, выполнения практических работ, а также выполнения обучающимися рефератов</w:t>
      </w:r>
    </w:p>
    <w:p w14:paraId="6C60DBA1" w14:textId="77777777" w:rsidR="005C7C1E" w:rsidRPr="004438FF" w:rsidRDefault="005C7C1E" w:rsidP="00622DFC">
      <w:pPr>
        <w:ind w:firstLine="708"/>
        <w:jc w:val="both"/>
        <w:rPr>
          <w:sz w:val="24"/>
          <w:szCs w:val="24"/>
        </w:rPr>
      </w:pPr>
      <w:r w:rsidRPr="0079373A">
        <w:rPr>
          <w:sz w:val="24"/>
          <w:szCs w:val="24"/>
        </w:rPr>
        <w:t xml:space="preserve">Промежуточная аттестация проводится в форме </w:t>
      </w:r>
      <w:r w:rsidR="00705ABF">
        <w:rPr>
          <w:sz w:val="24"/>
          <w:szCs w:val="24"/>
        </w:rPr>
        <w:t>дифференцированного зачета в пятом</w:t>
      </w:r>
      <w:r w:rsidRPr="004438FF">
        <w:rPr>
          <w:sz w:val="24"/>
          <w:szCs w:val="24"/>
        </w:rPr>
        <w:t xml:space="preserve"> семестре.</w:t>
      </w:r>
    </w:p>
    <w:p w14:paraId="5AD68F78" w14:textId="77777777" w:rsidR="005C7C1E" w:rsidRPr="0079373A" w:rsidRDefault="005C7C1E" w:rsidP="00622DFC">
      <w:pPr>
        <w:rPr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1"/>
        <w:gridCol w:w="3293"/>
        <w:gridCol w:w="3138"/>
      </w:tblGrid>
      <w:tr w:rsidR="005C7C1E" w:rsidRPr="00B26BD5" w14:paraId="4650EB10" w14:textId="77777777" w:rsidTr="00510B78">
        <w:trPr>
          <w:jc w:val="center"/>
        </w:trPr>
        <w:tc>
          <w:tcPr>
            <w:tcW w:w="1885" w:type="pct"/>
          </w:tcPr>
          <w:p w14:paraId="744AE2A8" w14:textId="77777777" w:rsidR="005C7C1E" w:rsidRPr="0063069B" w:rsidRDefault="005C7C1E" w:rsidP="0063069B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Результаты обучения</w:t>
            </w:r>
          </w:p>
        </w:tc>
        <w:tc>
          <w:tcPr>
            <w:tcW w:w="1595" w:type="pct"/>
          </w:tcPr>
          <w:p w14:paraId="77E62EBB" w14:textId="77777777" w:rsidR="005C7C1E" w:rsidRPr="00742288" w:rsidRDefault="005C7C1E" w:rsidP="00510B78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Критерии оценки</w:t>
            </w:r>
          </w:p>
          <w:p w14:paraId="549BA4C2" w14:textId="77777777" w:rsidR="005C7C1E" w:rsidRPr="00B26BD5" w:rsidRDefault="005C7C1E" w:rsidP="00510B78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720C84CF" w14:textId="77777777" w:rsidR="005C7C1E" w:rsidRPr="00742288" w:rsidRDefault="005C7C1E" w:rsidP="00510B78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654FED56" w14:textId="77777777" w:rsidR="005C7C1E" w:rsidRPr="0063069B" w:rsidRDefault="005C7C1E" w:rsidP="0063069B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5C7C1E" w:rsidRPr="00B26BD5" w14:paraId="421EAC72" w14:textId="77777777" w:rsidTr="00510B78">
        <w:trPr>
          <w:jc w:val="center"/>
        </w:trPr>
        <w:tc>
          <w:tcPr>
            <w:tcW w:w="1885" w:type="pct"/>
          </w:tcPr>
          <w:p w14:paraId="29569117" w14:textId="77777777" w:rsidR="005C7C1E" w:rsidRPr="00F954AE" w:rsidRDefault="005C7C1E" w:rsidP="00510B78">
            <w:pPr>
              <w:jc w:val="both"/>
              <w:rPr>
                <w:b/>
                <w:iCs/>
              </w:rPr>
            </w:pPr>
            <w:r w:rsidRPr="00F954AE">
              <w:rPr>
                <w:b/>
                <w:iCs/>
              </w:rPr>
              <w:t>Знать</w:t>
            </w:r>
            <w:r>
              <w:rPr>
                <w:b/>
                <w:iCs/>
              </w:rPr>
              <w:t>:</w:t>
            </w:r>
            <w:r w:rsidRPr="00F954AE">
              <w:rPr>
                <w:b/>
                <w:iCs/>
              </w:rPr>
              <w:t xml:space="preserve"> </w:t>
            </w:r>
          </w:p>
          <w:p w14:paraId="7908F5BF" w14:textId="77777777" w:rsidR="00152386" w:rsidRPr="00151644" w:rsidRDefault="00152386" w:rsidP="00152386">
            <w:pPr>
              <w:suppressAutoHyphens/>
            </w:pPr>
            <w:r>
              <w:t>З.1</w:t>
            </w:r>
            <w:r w:rsidRPr="00151644">
              <w:tab/>
              <w:t>устройство и назначение технологического оборудования;</w:t>
            </w:r>
          </w:p>
          <w:p w14:paraId="67C88AC8" w14:textId="77777777" w:rsidR="00152386" w:rsidRPr="00151644" w:rsidRDefault="00152386" w:rsidP="00152386">
            <w:pPr>
              <w:suppressAutoHyphens/>
            </w:pPr>
            <w:r>
              <w:t>З.2</w:t>
            </w:r>
            <w:r w:rsidRPr="00151644">
              <w:tab/>
              <w:t>способы упрочнения поверхностей;</w:t>
            </w:r>
          </w:p>
          <w:p w14:paraId="1381182A" w14:textId="77777777" w:rsidR="00152386" w:rsidRPr="00151644" w:rsidRDefault="00152386" w:rsidP="00152386">
            <w:pPr>
              <w:suppressAutoHyphens/>
            </w:pPr>
            <w:r>
              <w:t>З.3</w:t>
            </w:r>
            <w:r w:rsidRPr="00151644">
              <w:tab/>
              <w:t>виды механической обработки деталей;</w:t>
            </w:r>
          </w:p>
          <w:p w14:paraId="5A88C040" w14:textId="77777777" w:rsidR="00152386" w:rsidRDefault="00152386" w:rsidP="00152386">
            <w:pPr>
              <w:suppressAutoHyphens/>
            </w:pPr>
            <w:r>
              <w:t>З.4</w:t>
            </w:r>
            <w:r w:rsidRPr="00151644">
              <w:tab/>
              <w:t>методы восстановления деталей З.5</w:t>
            </w:r>
            <w:r w:rsidRPr="00151644">
              <w:tab/>
              <w:t>последовательность выполнения и средства контроля при пусконаладочных работах;</w:t>
            </w:r>
          </w:p>
          <w:p w14:paraId="4B442B8B" w14:textId="77777777" w:rsidR="00152386" w:rsidRPr="00151644" w:rsidRDefault="00152386" w:rsidP="00152386">
            <w:pPr>
              <w:suppressAutoHyphens/>
            </w:pPr>
            <w:r>
              <w:t>З.6</w:t>
            </w:r>
            <w:r w:rsidRPr="00151644">
              <w:tab/>
              <w:t>методы контроля точности и шероховатости поверхностей;</w:t>
            </w:r>
          </w:p>
          <w:p w14:paraId="11475A9A" w14:textId="77777777" w:rsidR="00152386" w:rsidRDefault="00152386" w:rsidP="00152386">
            <w:pPr>
              <w:suppressAutoHyphens/>
            </w:pPr>
            <w:r>
              <w:t>З.7</w:t>
            </w:r>
            <w:r w:rsidRPr="00151644">
              <w:tab/>
              <w:t>условные обозначения в кинематических схемах и чертежах;</w:t>
            </w:r>
          </w:p>
          <w:p w14:paraId="796B7705" w14:textId="77777777" w:rsidR="00152386" w:rsidRDefault="00152386" w:rsidP="00152386">
            <w:r>
              <w:t>З.8</w:t>
            </w:r>
            <w:r>
              <w:tab/>
              <w:t>сложность ремонта оборудования</w:t>
            </w:r>
          </w:p>
          <w:p w14:paraId="2AC1FA0C" w14:textId="77777777" w:rsidR="00152386" w:rsidRPr="00CD2681" w:rsidRDefault="00152386" w:rsidP="00152386">
            <w:r>
              <w:t>ОК 03</w:t>
            </w:r>
          </w:p>
          <w:p w14:paraId="6EA26251" w14:textId="77777777" w:rsidR="00152386" w:rsidRDefault="00152386" w:rsidP="00152386">
            <w:r>
              <w:t>ПК 3.1</w:t>
            </w:r>
          </w:p>
          <w:p w14:paraId="66A2B3F6" w14:textId="77777777" w:rsidR="00152386" w:rsidRDefault="00152386" w:rsidP="00152386">
            <w:r w:rsidRPr="00003F82">
              <w:t xml:space="preserve">ЛР 2, </w:t>
            </w:r>
          </w:p>
          <w:p w14:paraId="0ADECBFF" w14:textId="77777777" w:rsidR="00152386" w:rsidRDefault="00152386" w:rsidP="00152386">
            <w:r w:rsidRPr="00003F82">
              <w:t xml:space="preserve">ЛР 4, </w:t>
            </w:r>
          </w:p>
          <w:p w14:paraId="2044B122" w14:textId="77777777" w:rsidR="00152386" w:rsidRDefault="00152386" w:rsidP="00152386">
            <w:r w:rsidRPr="00003F82">
              <w:t xml:space="preserve">ЛР 6, </w:t>
            </w:r>
          </w:p>
          <w:p w14:paraId="064C215F" w14:textId="77777777" w:rsidR="00152386" w:rsidRDefault="00152386" w:rsidP="00152386">
            <w:r w:rsidRPr="00003F82">
              <w:t xml:space="preserve">ЛР 13, </w:t>
            </w:r>
          </w:p>
          <w:p w14:paraId="31A8FFF2" w14:textId="77777777" w:rsidR="00152386" w:rsidRPr="00003F82" w:rsidRDefault="00152386" w:rsidP="00152386">
            <w:r w:rsidRPr="00003F82">
              <w:t>ЛР 15,</w:t>
            </w:r>
          </w:p>
          <w:p w14:paraId="3B6FB6DD" w14:textId="77777777" w:rsidR="005C7C1E" w:rsidRPr="00836E91" w:rsidRDefault="00152386" w:rsidP="00152386">
            <w:pPr>
              <w:rPr>
                <w:i/>
                <w:iCs/>
                <w:color w:val="FF0000"/>
              </w:rPr>
            </w:pPr>
            <w:r w:rsidRPr="00003F82">
              <w:t>ЛР 16</w:t>
            </w:r>
          </w:p>
        </w:tc>
        <w:tc>
          <w:tcPr>
            <w:tcW w:w="1595" w:type="pct"/>
          </w:tcPr>
          <w:p w14:paraId="47C70EDB" w14:textId="77777777" w:rsidR="00CA7E93" w:rsidRDefault="005C7C1E" w:rsidP="00CA7E93">
            <w:pPr>
              <w:suppressAutoHyphens/>
            </w:pPr>
            <w:r w:rsidRPr="005544F3">
              <w:t xml:space="preserve"> </w:t>
            </w:r>
            <w:r w:rsidR="00CA7E93">
              <w:t xml:space="preserve">Знает: </w:t>
            </w:r>
            <w:r w:rsidR="00CA7E93" w:rsidRPr="00151644">
              <w:t>условные обозначения в кинематических схемах и чертежах; устройство и назначение технологического оборудования</w:t>
            </w:r>
            <w:r w:rsidR="00CA7E93">
              <w:t>.</w:t>
            </w:r>
          </w:p>
          <w:p w14:paraId="3A91C7D8" w14:textId="77777777" w:rsidR="00D81A97" w:rsidRPr="00D81A97" w:rsidRDefault="00D81A97" w:rsidP="00D81A97">
            <w:pPr>
              <w:pStyle w:val="style45bullet2gi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81A97">
              <w:rPr>
                <w:sz w:val="20"/>
                <w:szCs w:val="20"/>
              </w:rPr>
              <w:t>Определяет</w:t>
            </w:r>
            <w:r>
              <w:rPr>
                <w:sz w:val="20"/>
                <w:szCs w:val="20"/>
              </w:rPr>
              <w:t>:</w:t>
            </w:r>
            <w:r>
              <w:t xml:space="preserve"> </w:t>
            </w:r>
            <w:r w:rsidR="00CC1DB2">
              <w:t xml:space="preserve"> </w:t>
            </w:r>
            <w:r w:rsidRPr="00353D63">
              <w:rPr>
                <w:sz w:val="20"/>
                <w:szCs w:val="20"/>
              </w:rPr>
              <w:t>сложность ремонта оборудования;</w:t>
            </w:r>
            <w:r>
              <w:rPr>
                <w:sz w:val="20"/>
                <w:szCs w:val="20"/>
              </w:rPr>
              <w:t xml:space="preserve"> </w:t>
            </w:r>
            <w:r w:rsidRPr="00D81A97">
              <w:rPr>
                <w:sz w:val="20"/>
                <w:szCs w:val="20"/>
              </w:rPr>
              <w:t>последовательность выполнения и средства контроля при пусконаладочных работах;</w:t>
            </w:r>
          </w:p>
          <w:p w14:paraId="05AC6C9C" w14:textId="77777777" w:rsidR="00D81A97" w:rsidRPr="00151644" w:rsidRDefault="00D81A97" w:rsidP="00D81A97">
            <w:pPr>
              <w:suppressAutoHyphens/>
            </w:pPr>
            <w:r w:rsidRPr="00151644">
              <w:t>способы упрочнения поверхностей;</w:t>
            </w:r>
          </w:p>
          <w:p w14:paraId="42CF468F" w14:textId="77777777" w:rsidR="00D81A97" w:rsidRPr="00151644" w:rsidRDefault="00D81A97" w:rsidP="00D81A97">
            <w:pPr>
              <w:suppressAutoHyphens/>
            </w:pPr>
            <w:r w:rsidRPr="00151644">
              <w:t>виды</w:t>
            </w:r>
            <w:r>
              <w:t xml:space="preserve"> механической обработки деталей.</w:t>
            </w:r>
          </w:p>
          <w:p w14:paraId="24D2A408" w14:textId="77777777" w:rsidR="00DA11CD" w:rsidRPr="00DA11CD" w:rsidRDefault="00DA11CD" w:rsidP="00DA11CD">
            <w:pPr>
              <w:pStyle w:val="style45bullet2gi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A11CD">
              <w:rPr>
                <w:sz w:val="20"/>
                <w:szCs w:val="20"/>
              </w:rPr>
              <w:t>Применяет: сложность ремонта оборудования; последовательность выполнения и средства контроля при пусконаладочных работах;</w:t>
            </w:r>
          </w:p>
          <w:p w14:paraId="3FEB96B5" w14:textId="77777777" w:rsidR="00DA11CD" w:rsidRPr="00DA11CD" w:rsidRDefault="00DA11CD" w:rsidP="00DA11CD">
            <w:pPr>
              <w:suppressAutoHyphens/>
            </w:pPr>
            <w:r w:rsidRPr="00DA11CD">
              <w:t>способы упрочнения поверхностей;</w:t>
            </w:r>
          </w:p>
          <w:p w14:paraId="4C016263" w14:textId="77777777" w:rsidR="00DA11CD" w:rsidRPr="00DA11CD" w:rsidRDefault="00DA11CD" w:rsidP="00DA11CD">
            <w:pPr>
              <w:suppressAutoHyphens/>
            </w:pPr>
            <w:r w:rsidRPr="00DA11CD">
              <w:t>виды</w:t>
            </w:r>
            <w:r>
              <w:t xml:space="preserve"> механической обработки деталей.</w:t>
            </w:r>
          </w:p>
          <w:p w14:paraId="6C28587D" w14:textId="77777777" w:rsidR="00CA7E93" w:rsidRPr="00151644" w:rsidRDefault="00DA11CD" w:rsidP="00CA7E93">
            <w:pPr>
              <w:suppressAutoHyphens/>
            </w:pPr>
            <w:r>
              <w:t xml:space="preserve">Соблюдает </w:t>
            </w:r>
            <w:r w:rsidRPr="00151644">
              <w:t>правила техники безопасности при выполнении монтажных и ремонтных работ</w:t>
            </w:r>
            <w:r>
              <w:t>.</w:t>
            </w:r>
          </w:p>
          <w:p w14:paraId="62D79C28" w14:textId="77777777" w:rsidR="00CA7E93" w:rsidRDefault="00CA7E93" w:rsidP="00510B78">
            <w:pPr>
              <w:suppressAutoHyphens/>
            </w:pPr>
          </w:p>
          <w:p w14:paraId="048EA857" w14:textId="77777777" w:rsidR="005C7C1E" w:rsidRPr="005544F3" w:rsidRDefault="005C7C1E" w:rsidP="00510B78">
            <w:pPr>
              <w:suppressAutoHyphens/>
            </w:pPr>
            <w:r w:rsidRPr="005544F3"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FDCC41B" w14:textId="77777777" w:rsidR="005C7C1E" w:rsidRPr="005544F3" w:rsidRDefault="005C7C1E" w:rsidP="00510B78">
            <w:pPr>
              <w:suppressAutoHyphens/>
            </w:pPr>
            <w:r w:rsidRPr="005544F3"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</w:p>
          <w:p w14:paraId="035C29FC" w14:textId="77777777" w:rsidR="005C7C1E" w:rsidRPr="005544F3" w:rsidRDefault="005C7C1E" w:rsidP="00F4315D">
            <w:pPr>
              <w:suppressAutoHyphens/>
            </w:pPr>
            <w:r w:rsidRPr="005544F3">
              <w:t xml:space="preserve">«Удовлетворительно» - если теоретическое содержание курса освоено частично, но пробелы не носят существенного характера, </w:t>
            </w:r>
            <w:r w:rsidRPr="005544F3">
              <w:lastRenderedPageBreak/>
              <w:t>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</w:p>
          <w:p w14:paraId="01C36ADD" w14:textId="77777777" w:rsidR="005C7C1E" w:rsidRPr="005544F3" w:rsidRDefault="005C7C1E" w:rsidP="00F4315D">
            <w:pPr>
              <w:suppressAutoHyphens/>
            </w:pPr>
            <w:r w:rsidRPr="005544F3"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1520" w:type="pct"/>
          </w:tcPr>
          <w:p w14:paraId="40E74A3F" w14:textId="77777777" w:rsidR="005C7C1E" w:rsidRPr="0047310A" w:rsidRDefault="005C7C1E" w:rsidP="00C05DCD">
            <w:pPr>
              <w:tabs>
                <w:tab w:val="left" w:pos="652"/>
              </w:tabs>
              <w:ind w:left="34" w:right="-1" w:hanging="34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b/>
                <w:sz w:val="20"/>
              </w:rPr>
              <w:lastRenderedPageBreak/>
              <w:t>Текущий контроль:</w:t>
            </w:r>
          </w:p>
          <w:p w14:paraId="041821F1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устный опрос;</w:t>
            </w:r>
          </w:p>
          <w:p w14:paraId="2CDAD6DF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защита рефератов;</w:t>
            </w:r>
          </w:p>
          <w:p w14:paraId="6271E4F4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оценка результатов выполнения практических работ;</w:t>
            </w:r>
          </w:p>
          <w:p w14:paraId="46694A78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b/>
              </w:rPr>
            </w:pPr>
            <w:r w:rsidRPr="0047310A">
              <w:rPr>
                <w:rStyle w:val="FontStyle59"/>
                <w:sz w:val="20"/>
              </w:rPr>
              <w:t>- оценка решения ситуационных задач</w:t>
            </w:r>
            <w:r>
              <w:rPr>
                <w:rStyle w:val="FontStyle59"/>
                <w:sz w:val="20"/>
              </w:rPr>
              <w:t>.</w:t>
            </w:r>
          </w:p>
          <w:p w14:paraId="505AB1AA" w14:textId="77777777" w:rsidR="005C7C1E" w:rsidRPr="0047310A" w:rsidRDefault="005C7C1E" w:rsidP="00C05DCD">
            <w:pPr>
              <w:rPr>
                <w:b/>
                <w:i/>
                <w:iCs/>
                <w:color w:val="FF0000"/>
              </w:rPr>
            </w:pPr>
            <w:r w:rsidRPr="0047310A">
              <w:rPr>
                <w:b/>
              </w:rPr>
              <w:t>Промежуточная аттестация:</w:t>
            </w:r>
            <w:r w:rsidRPr="0047310A">
              <w:t xml:space="preserve"> </w:t>
            </w:r>
            <w:r w:rsidRPr="0047310A">
              <w:rPr>
                <w:rStyle w:val="FontStyle59"/>
                <w:sz w:val="20"/>
              </w:rPr>
              <w:t>дифференцированный зачет</w:t>
            </w:r>
          </w:p>
          <w:p w14:paraId="425E98F4" w14:textId="77777777" w:rsidR="005C7C1E" w:rsidRPr="00E60526" w:rsidRDefault="005C7C1E" w:rsidP="00510B78">
            <w:pPr>
              <w:rPr>
                <w:b/>
              </w:rPr>
            </w:pPr>
          </w:p>
        </w:tc>
      </w:tr>
      <w:tr w:rsidR="005C7C1E" w:rsidRPr="00B26BD5" w14:paraId="609A22B8" w14:textId="77777777" w:rsidTr="00510B78">
        <w:trPr>
          <w:trHeight w:val="896"/>
          <w:jc w:val="center"/>
        </w:trPr>
        <w:tc>
          <w:tcPr>
            <w:tcW w:w="1885" w:type="pct"/>
          </w:tcPr>
          <w:p w14:paraId="2DCA6928" w14:textId="77777777" w:rsidR="005C7C1E" w:rsidRPr="00F954AE" w:rsidRDefault="005C7C1E" w:rsidP="00C05DCD">
            <w:pPr>
              <w:jc w:val="both"/>
              <w:rPr>
                <w:b/>
                <w:iCs/>
              </w:rPr>
            </w:pPr>
            <w:r w:rsidRPr="00F954AE">
              <w:rPr>
                <w:b/>
                <w:iCs/>
              </w:rPr>
              <w:t>Уметь</w:t>
            </w:r>
            <w:r>
              <w:rPr>
                <w:b/>
                <w:iCs/>
              </w:rPr>
              <w:t>:</w:t>
            </w:r>
          </w:p>
          <w:p w14:paraId="4930F1E8" w14:textId="77777777" w:rsidR="00667EE0" w:rsidRPr="00151644" w:rsidRDefault="00667EE0" w:rsidP="00667EE0">
            <w:pPr>
              <w:suppressAutoHyphens/>
            </w:pPr>
            <w:r>
              <w:t>У.1</w:t>
            </w:r>
            <w:r w:rsidRPr="00151644">
              <w:tab/>
              <w:t>выбирать технологическое оборудование;</w:t>
            </w:r>
          </w:p>
          <w:p w14:paraId="75BD2AF8" w14:textId="77777777" w:rsidR="00667EE0" w:rsidRPr="00151644" w:rsidRDefault="00667EE0" w:rsidP="00667EE0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У.2</w:t>
            </w:r>
            <w:r w:rsidRPr="00151644">
              <w:rPr>
                <w:sz w:val="20"/>
                <w:szCs w:val="20"/>
              </w:rPr>
              <w:tab/>
              <w:t>выбирать способы упрочнения поверхностей;</w:t>
            </w:r>
          </w:p>
          <w:p w14:paraId="75265630" w14:textId="77777777" w:rsidR="00667EE0" w:rsidRDefault="00667EE0" w:rsidP="00667EE0">
            <w:pPr>
              <w:suppressAutoHyphens/>
            </w:pPr>
            <w:r>
              <w:t>У.3</w:t>
            </w:r>
            <w:r w:rsidRPr="00151644">
              <w:tab/>
              <w:t>определять методы восстановления деталей</w:t>
            </w:r>
            <w:r w:rsidRPr="005F44DD">
              <w:t xml:space="preserve"> </w:t>
            </w:r>
          </w:p>
          <w:p w14:paraId="5AC5776E" w14:textId="77777777" w:rsidR="00667EE0" w:rsidRPr="005F44DD" w:rsidRDefault="00667EE0" w:rsidP="00667EE0">
            <w:pPr>
              <w:suppressAutoHyphens/>
            </w:pPr>
            <w:r>
              <w:t>У.4</w:t>
            </w:r>
            <w:r w:rsidRPr="005F44DD">
              <w:tab/>
              <w:t>производить силовой расчет приспособлений;</w:t>
            </w:r>
          </w:p>
          <w:p w14:paraId="6483AAE0" w14:textId="77777777" w:rsidR="00667EE0" w:rsidRPr="00151644" w:rsidRDefault="00667EE0" w:rsidP="00667EE0">
            <w:pPr>
              <w:suppressAutoHyphens/>
            </w:pPr>
            <w:r>
              <w:t>У.5</w:t>
            </w:r>
            <w:r w:rsidRPr="00151644">
              <w:tab/>
              <w:t>пользова</w:t>
            </w:r>
            <w:r>
              <w:t>ться измерительным инструментом</w:t>
            </w:r>
          </w:p>
          <w:p w14:paraId="2A3F2D24" w14:textId="77777777" w:rsidR="00152386" w:rsidRPr="00CD2681" w:rsidRDefault="00152386" w:rsidP="00152386">
            <w:r>
              <w:t>ОК 03</w:t>
            </w:r>
          </w:p>
          <w:p w14:paraId="54B388C8" w14:textId="77777777" w:rsidR="00152386" w:rsidRDefault="00152386" w:rsidP="00152386">
            <w:r>
              <w:t>ПК 3.1</w:t>
            </w:r>
          </w:p>
          <w:p w14:paraId="06933E2C" w14:textId="77777777" w:rsidR="00152386" w:rsidRDefault="00152386" w:rsidP="00152386">
            <w:r w:rsidRPr="00003F82">
              <w:t xml:space="preserve">ЛР 2, </w:t>
            </w:r>
          </w:p>
          <w:p w14:paraId="59C4C578" w14:textId="77777777" w:rsidR="00152386" w:rsidRDefault="00152386" w:rsidP="00152386">
            <w:r w:rsidRPr="00003F82">
              <w:t xml:space="preserve">ЛР 4, </w:t>
            </w:r>
          </w:p>
          <w:p w14:paraId="6CD8823B" w14:textId="77777777" w:rsidR="00152386" w:rsidRDefault="00152386" w:rsidP="00152386">
            <w:r w:rsidRPr="00003F82">
              <w:t xml:space="preserve">ЛР 6, </w:t>
            </w:r>
          </w:p>
          <w:p w14:paraId="4908F204" w14:textId="77777777" w:rsidR="00152386" w:rsidRDefault="00152386" w:rsidP="00152386">
            <w:r w:rsidRPr="00003F82">
              <w:t xml:space="preserve">ЛР 13, </w:t>
            </w:r>
          </w:p>
          <w:p w14:paraId="77396289" w14:textId="77777777" w:rsidR="00152386" w:rsidRPr="00003F82" w:rsidRDefault="00152386" w:rsidP="00152386">
            <w:r w:rsidRPr="00003F82">
              <w:t>ЛР 15,</w:t>
            </w:r>
          </w:p>
          <w:p w14:paraId="6F860EDD" w14:textId="77777777" w:rsidR="005C7C1E" w:rsidRPr="00CA624D" w:rsidRDefault="00152386" w:rsidP="00152386">
            <w:pPr>
              <w:rPr>
                <w:i/>
                <w:iCs/>
                <w:color w:val="FF0000"/>
              </w:rPr>
            </w:pPr>
            <w:r w:rsidRPr="00003F82">
              <w:t>ЛР 16</w:t>
            </w:r>
          </w:p>
        </w:tc>
        <w:tc>
          <w:tcPr>
            <w:tcW w:w="1595" w:type="pct"/>
          </w:tcPr>
          <w:p w14:paraId="04F5201C" w14:textId="77777777" w:rsidR="00DA11CD" w:rsidRPr="00151644" w:rsidRDefault="005C7C1E" w:rsidP="00DA11CD">
            <w:pPr>
              <w:suppressAutoHyphens/>
            </w:pPr>
            <w:r w:rsidRPr="005544F3">
              <w:t xml:space="preserve"> </w:t>
            </w:r>
            <w:r w:rsidR="00DA11CD">
              <w:t>Выполняет</w:t>
            </w:r>
            <w:r w:rsidR="00DA11CD" w:rsidRPr="00151644">
              <w:t xml:space="preserve"> эскизы деталей при рем</w:t>
            </w:r>
            <w:r w:rsidR="00DA11CD">
              <w:t>онте промышленного оборудования. Выбирает:</w:t>
            </w:r>
            <w:r w:rsidR="00DA11CD" w:rsidRPr="00151644">
              <w:t xml:space="preserve"> технологическое оборудование;</w:t>
            </w:r>
          </w:p>
          <w:p w14:paraId="4ADD9455" w14:textId="77777777" w:rsidR="00DA11CD" w:rsidRPr="00151644" w:rsidRDefault="00DA11CD" w:rsidP="00DA11CD">
            <w:pPr>
              <w:pStyle w:val="style45bullet2gif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151644">
              <w:rPr>
                <w:sz w:val="20"/>
                <w:szCs w:val="20"/>
              </w:rPr>
              <w:t>способы уп</w:t>
            </w:r>
            <w:r>
              <w:rPr>
                <w:sz w:val="20"/>
                <w:szCs w:val="20"/>
              </w:rPr>
              <w:t>рочнения поверхностей.</w:t>
            </w:r>
          </w:p>
          <w:p w14:paraId="319069A1" w14:textId="77777777" w:rsidR="00DA11CD" w:rsidRPr="00151644" w:rsidRDefault="00DA11CD" w:rsidP="00DA11CD">
            <w:pPr>
              <w:suppressAutoHyphens/>
            </w:pPr>
            <w:r>
              <w:t xml:space="preserve">Производит силовой расчет приспособлений. </w:t>
            </w:r>
            <w:r w:rsidR="00905977">
              <w:t>Пользует</w:t>
            </w:r>
            <w:r w:rsidRPr="00151644">
              <w:t>ся</w:t>
            </w:r>
            <w:r w:rsidR="00905977">
              <w:t xml:space="preserve">  измерительным инструментом.</w:t>
            </w:r>
          </w:p>
          <w:p w14:paraId="0C311CC9" w14:textId="77777777" w:rsidR="00DA11CD" w:rsidRDefault="00905977" w:rsidP="00DA11CD">
            <w:pPr>
              <w:rPr>
                <w:i/>
                <w:iCs/>
                <w:color w:val="FF0000"/>
              </w:rPr>
            </w:pPr>
            <w:r>
              <w:t xml:space="preserve">Определяет </w:t>
            </w:r>
            <w:r w:rsidR="00DA11CD" w:rsidRPr="00151644">
              <w:t xml:space="preserve"> методы восстановления деталей</w:t>
            </w:r>
            <w:r w:rsidR="00DA11CD">
              <w:rPr>
                <w:i/>
                <w:iCs/>
                <w:color w:val="FF0000"/>
              </w:rPr>
              <w:t xml:space="preserve"> </w:t>
            </w:r>
          </w:p>
          <w:p w14:paraId="5329EF95" w14:textId="77777777" w:rsidR="005C7C1E" w:rsidRPr="005544F3" w:rsidRDefault="00DA11CD" w:rsidP="00DA11CD">
            <w:pPr>
              <w:suppressAutoHyphens/>
            </w:pPr>
            <w:r w:rsidRPr="005544F3">
              <w:t xml:space="preserve"> </w:t>
            </w:r>
            <w:r w:rsidR="005C7C1E" w:rsidRPr="005544F3">
              <w:t>«Отлично» -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AD9198C" w14:textId="77777777" w:rsidR="005C7C1E" w:rsidRPr="005544F3" w:rsidRDefault="005C7C1E" w:rsidP="00C05DCD">
            <w:pPr>
              <w:suppressAutoHyphens/>
            </w:pPr>
            <w:r w:rsidRPr="005544F3">
              <w:t xml:space="preserve"> «Хорошо» -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</w:t>
            </w:r>
          </w:p>
          <w:p w14:paraId="45B5D159" w14:textId="77777777" w:rsidR="005C7C1E" w:rsidRPr="005544F3" w:rsidRDefault="005C7C1E" w:rsidP="00C05DCD">
            <w:pPr>
              <w:suppressAutoHyphens/>
            </w:pPr>
            <w:r w:rsidRPr="005544F3">
              <w:t>«Удовлетворительно» -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</w:t>
            </w:r>
          </w:p>
          <w:p w14:paraId="6B2D13BA" w14:textId="77777777" w:rsidR="005C7C1E" w:rsidRPr="005544F3" w:rsidRDefault="005C7C1E" w:rsidP="00C05DCD">
            <w:pPr>
              <w:suppressAutoHyphens/>
            </w:pPr>
            <w:r w:rsidRPr="005544F3">
              <w:t>«Неудовлетворительно» - если теоретическое содержание курса не освоено, необходимые умения не сформированы, выполненные учебные задания содержат грубые ошибки</w:t>
            </w:r>
          </w:p>
        </w:tc>
        <w:tc>
          <w:tcPr>
            <w:tcW w:w="1520" w:type="pct"/>
          </w:tcPr>
          <w:p w14:paraId="3B5AC2F4" w14:textId="77777777" w:rsidR="005C7C1E" w:rsidRPr="0047310A" w:rsidRDefault="005C7C1E" w:rsidP="00C05DCD">
            <w:pPr>
              <w:tabs>
                <w:tab w:val="left" w:pos="652"/>
              </w:tabs>
              <w:ind w:left="34" w:right="-1" w:hanging="34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b/>
                <w:sz w:val="20"/>
              </w:rPr>
              <w:t>Текущий контроль:</w:t>
            </w:r>
          </w:p>
          <w:p w14:paraId="23F5D233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устный опрос;</w:t>
            </w:r>
          </w:p>
          <w:p w14:paraId="288DB3EA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защита рефератов;</w:t>
            </w:r>
          </w:p>
          <w:p w14:paraId="5F3BD320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rStyle w:val="FontStyle59"/>
                <w:sz w:val="20"/>
              </w:rPr>
            </w:pPr>
            <w:r w:rsidRPr="0047310A">
              <w:rPr>
                <w:rStyle w:val="FontStyle59"/>
                <w:sz w:val="20"/>
              </w:rPr>
              <w:t>- оценка результатов выполнения практических работ;</w:t>
            </w:r>
          </w:p>
          <w:p w14:paraId="151F5888" w14:textId="77777777" w:rsidR="005C7C1E" w:rsidRPr="0047310A" w:rsidRDefault="005C7C1E" w:rsidP="00C05DCD">
            <w:pPr>
              <w:tabs>
                <w:tab w:val="left" w:pos="652"/>
              </w:tabs>
              <w:ind w:left="227" w:right="-1" w:hanging="227"/>
              <w:rPr>
                <w:b/>
              </w:rPr>
            </w:pPr>
            <w:r w:rsidRPr="0047310A">
              <w:rPr>
                <w:rStyle w:val="FontStyle59"/>
                <w:sz w:val="20"/>
              </w:rPr>
              <w:t>- оценка решения ситуационных задач</w:t>
            </w:r>
            <w:r>
              <w:rPr>
                <w:rStyle w:val="FontStyle59"/>
                <w:sz w:val="20"/>
              </w:rPr>
              <w:t>.</w:t>
            </w:r>
          </w:p>
          <w:p w14:paraId="6E940E14" w14:textId="77777777" w:rsidR="005C7C1E" w:rsidRPr="0047310A" w:rsidRDefault="005C7C1E" w:rsidP="00C05DCD">
            <w:pPr>
              <w:rPr>
                <w:b/>
                <w:i/>
                <w:iCs/>
                <w:color w:val="FF0000"/>
              </w:rPr>
            </w:pPr>
            <w:r w:rsidRPr="0047310A">
              <w:rPr>
                <w:b/>
              </w:rPr>
              <w:t>Промежуточная аттестация:</w:t>
            </w:r>
            <w:r w:rsidRPr="0047310A">
              <w:t xml:space="preserve"> </w:t>
            </w:r>
            <w:r w:rsidRPr="0047310A">
              <w:rPr>
                <w:rStyle w:val="FontStyle59"/>
                <w:sz w:val="20"/>
              </w:rPr>
              <w:t>дифференцированный зачет</w:t>
            </w:r>
          </w:p>
          <w:p w14:paraId="40ED09B4" w14:textId="77777777" w:rsidR="005C7C1E" w:rsidRPr="00E60526" w:rsidRDefault="005C7C1E" w:rsidP="00C05DCD">
            <w:pPr>
              <w:rPr>
                <w:b/>
              </w:rPr>
            </w:pPr>
          </w:p>
        </w:tc>
      </w:tr>
    </w:tbl>
    <w:p w14:paraId="1432CF01" w14:textId="77777777" w:rsidR="005C7C1E" w:rsidRPr="00844B6E" w:rsidRDefault="005C7C1E" w:rsidP="00622DFC">
      <w:pPr>
        <w:rPr>
          <w:b/>
          <w:bCs/>
          <w:sz w:val="28"/>
          <w:szCs w:val="28"/>
        </w:rPr>
      </w:pPr>
    </w:p>
    <w:p w14:paraId="7C3C0AE3" w14:textId="77777777" w:rsidR="005C7C1E" w:rsidRPr="0079373A" w:rsidRDefault="005C7C1E" w:rsidP="0068713E">
      <w:pPr>
        <w:rPr>
          <w:b/>
          <w:bCs/>
          <w:sz w:val="24"/>
          <w:szCs w:val="24"/>
        </w:rPr>
      </w:pPr>
    </w:p>
    <w:p w14:paraId="267AA924" w14:textId="77777777" w:rsidR="005C7C1E" w:rsidRPr="0079373A" w:rsidRDefault="005C7C1E" w:rsidP="0068713E">
      <w:pPr>
        <w:rPr>
          <w:b/>
          <w:bCs/>
          <w:sz w:val="24"/>
          <w:szCs w:val="24"/>
        </w:rPr>
      </w:pPr>
    </w:p>
    <w:p w14:paraId="4AB79B86" w14:textId="77777777" w:rsidR="005C7C1E" w:rsidRDefault="005C7C1E" w:rsidP="0068713E">
      <w:pPr>
        <w:jc w:val="both"/>
        <w:rPr>
          <w:i/>
          <w:iCs/>
          <w:sz w:val="24"/>
          <w:szCs w:val="24"/>
        </w:rPr>
      </w:pPr>
      <w:r w:rsidRPr="0079373A">
        <w:rPr>
          <w:i/>
          <w:iCs/>
          <w:sz w:val="24"/>
          <w:szCs w:val="24"/>
        </w:rPr>
        <w:tab/>
      </w:r>
    </w:p>
    <w:p w14:paraId="00D64E88" w14:textId="77777777" w:rsidR="005C7C1E" w:rsidRPr="008E2B3A" w:rsidRDefault="005C7C1E" w:rsidP="00481517">
      <w:pPr>
        <w:pStyle w:val="11"/>
        <w:contextualSpacing/>
        <w:rPr>
          <w:sz w:val="24"/>
          <w:szCs w:val="24"/>
        </w:rPr>
      </w:pPr>
    </w:p>
    <w:sectPr w:rsidR="005C7C1E" w:rsidRPr="008E2B3A" w:rsidSect="005D1A03">
      <w:footerReference w:type="even" r:id="rId13"/>
      <w:footerReference w:type="default" r:id="rId14"/>
      <w:type w:val="continuous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1EA79" w14:textId="77777777" w:rsidR="00C44AB2" w:rsidRDefault="00C44AB2">
      <w:r>
        <w:separator/>
      </w:r>
    </w:p>
  </w:endnote>
  <w:endnote w:type="continuationSeparator" w:id="0">
    <w:p w14:paraId="7387021E" w14:textId="77777777" w:rsidR="00C44AB2" w:rsidRDefault="00C4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60B04" w14:textId="77777777" w:rsidR="003A61E9" w:rsidRDefault="003A61E9">
    <w:pPr>
      <w:pStyle w:val="aa"/>
      <w:framePr w:wrap="around" w:vAnchor="text" w:hAnchor="margin" w:xAlign="out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16</w:t>
    </w:r>
    <w:r>
      <w:rPr>
        <w:rStyle w:val="ac"/>
      </w:rPr>
      <w:fldChar w:fldCharType="end"/>
    </w:r>
  </w:p>
  <w:p w14:paraId="4DA178A9" w14:textId="77777777" w:rsidR="003A61E9" w:rsidRDefault="003A61E9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ED177" w14:textId="77777777" w:rsidR="003A61E9" w:rsidRDefault="00C44AB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1A3">
      <w:rPr>
        <w:noProof/>
      </w:rPr>
      <w:t>12</w:t>
    </w:r>
    <w:r>
      <w:rPr>
        <w:noProof/>
      </w:rPr>
      <w:fldChar w:fldCharType="end"/>
    </w:r>
  </w:p>
  <w:p w14:paraId="4BC6B04D" w14:textId="77777777" w:rsidR="003A61E9" w:rsidRDefault="003A61E9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772F" w14:textId="77777777" w:rsidR="00C44AB2" w:rsidRDefault="00C44AB2">
      <w:r>
        <w:separator/>
      </w:r>
    </w:p>
  </w:footnote>
  <w:footnote w:type="continuationSeparator" w:id="0">
    <w:p w14:paraId="75A6D1C3" w14:textId="77777777" w:rsidR="00C44AB2" w:rsidRDefault="00C44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4" w15:restartNumberingAfterBreak="0">
    <w:nsid w:val="0FC640B8"/>
    <w:multiLevelType w:val="hybridMultilevel"/>
    <w:tmpl w:val="0F323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307CFC"/>
    <w:multiLevelType w:val="hybridMultilevel"/>
    <w:tmpl w:val="26107E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290B5473"/>
    <w:multiLevelType w:val="hybridMultilevel"/>
    <w:tmpl w:val="BE5AF46A"/>
    <w:lvl w:ilvl="0" w:tplc="BD54C12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67E4749D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EE5799B"/>
    <w:multiLevelType w:val="multilevel"/>
    <w:tmpl w:val="AA841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2"/>
  </w:num>
  <w:num w:numId="5">
    <w:abstractNumId w:val="9"/>
  </w:num>
  <w:num w:numId="6">
    <w:abstractNumId w:val="5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4"/>
  </w:num>
  <w:num w:numId="12">
    <w:abstractNumId w:val="16"/>
  </w:num>
  <w:num w:numId="13">
    <w:abstractNumId w:val="6"/>
  </w:num>
  <w:num w:numId="1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DDA"/>
    <w:rsid w:val="000026D5"/>
    <w:rsid w:val="00003F82"/>
    <w:rsid w:val="00004843"/>
    <w:rsid w:val="000053D7"/>
    <w:rsid w:val="000107C1"/>
    <w:rsid w:val="00015474"/>
    <w:rsid w:val="00015F9B"/>
    <w:rsid w:val="00021434"/>
    <w:rsid w:val="00026FEF"/>
    <w:rsid w:val="00030291"/>
    <w:rsid w:val="0003709A"/>
    <w:rsid w:val="00040E4A"/>
    <w:rsid w:val="00043C29"/>
    <w:rsid w:val="000474B3"/>
    <w:rsid w:val="00047CC7"/>
    <w:rsid w:val="00051F19"/>
    <w:rsid w:val="00057817"/>
    <w:rsid w:val="000606D3"/>
    <w:rsid w:val="00061216"/>
    <w:rsid w:val="00061424"/>
    <w:rsid w:val="00061832"/>
    <w:rsid w:val="00061B7C"/>
    <w:rsid w:val="00063D2E"/>
    <w:rsid w:val="00066026"/>
    <w:rsid w:val="00073B22"/>
    <w:rsid w:val="00074CE0"/>
    <w:rsid w:val="00074DE6"/>
    <w:rsid w:val="00081921"/>
    <w:rsid w:val="000851AB"/>
    <w:rsid w:val="000959C8"/>
    <w:rsid w:val="0009616F"/>
    <w:rsid w:val="000A18AE"/>
    <w:rsid w:val="000A58D1"/>
    <w:rsid w:val="000B0575"/>
    <w:rsid w:val="000B183F"/>
    <w:rsid w:val="000B23FD"/>
    <w:rsid w:val="000B5204"/>
    <w:rsid w:val="000B5AE0"/>
    <w:rsid w:val="000B76AC"/>
    <w:rsid w:val="000C04CB"/>
    <w:rsid w:val="000C0583"/>
    <w:rsid w:val="000C0D49"/>
    <w:rsid w:val="000C0E86"/>
    <w:rsid w:val="000C3B8F"/>
    <w:rsid w:val="000C4093"/>
    <w:rsid w:val="000C66F3"/>
    <w:rsid w:val="000D024D"/>
    <w:rsid w:val="000D045C"/>
    <w:rsid w:val="000D3B46"/>
    <w:rsid w:val="000D41A3"/>
    <w:rsid w:val="000D5092"/>
    <w:rsid w:val="000D6CD1"/>
    <w:rsid w:val="000E09F5"/>
    <w:rsid w:val="000E5113"/>
    <w:rsid w:val="000E7140"/>
    <w:rsid w:val="000E73B8"/>
    <w:rsid w:val="000F2AF2"/>
    <w:rsid w:val="000F2FDC"/>
    <w:rsid w:val="000F3B61"/>
    <w:rsid w:val="000F5A0B"/>
    <w:rsid w:val="00100EC9"/>
    <w:rsid w:val="00103B46"/>
    <w:rsid w:val="00104CA9"/>
    <w:rsid w:val="00104E0A"/>
    <w:rsid w:val="00105D60"/>
    <w:rsid w:val="00113319"/>
    <w:rsid w:val="00117E89"/>
    <w:rsid w:val="0012707B"/>
    <w:rsid w:val="00131734"/>
    <w:rsid w:val="0013457D"/>
    <w:rsid w:val="0013536D"/>
    <w:rsid w:val="001367DC"/>
    <w:rsid w:val="00137AD7"/>
    <w:rsid w:val="00142E91"/>
    <w:rsid w:val="00144234"/>
    <w:rsid w:val="00151644"/>
    <w:rsid w:val="00152365"/>
    <w:rsid w:val="00152386"/>
    <w:rsid w:val="00152A89"/>
    <w:rsid w:val="001539BF"/>
    <w:rsid w:val="00153E88"/>
    <w:rsid w:val="00154447"/>
    <w:rsid w:val="00163834"/>
    <w:rsid w:val="00164096"/>
    <w:rsid w:val="00165162"/>
    <w:rsid w:val="001657F8"/>
    <w:rsid w:val="00167768"/>
    <w:rsid w:val="00172A56"/>
    <w:rsid w:val="00174FEA"/>
    <w:rsid w:val="001844E3"/>
    <w:rsid w:val="0018450C"/>
    <w:rsid w:val="00184734"/>
    <w:rsid w:val="0018597A"/>
    <w:rsid w:val="00186A03"/>
    <w:rsid w:val="00187CB7"/>
    <w:rsid w:val="00195A00"/>
    <w:rsid w:val="001A5100"/>
    <w:rsid w:val="001A5A75"/>
    <w:rsid w:val="001B0B56"/>
    <w:rsid w:val="001B0E45"/>
    <w:rsid w:val="001C1014"/>
    <w:rsid w:val="001C41E5"/>
    <w:rsid w:val="001D0D77"/>
    <w:rsid w:val="001D331B"/>
    <w:rsid w:val="001D687F"/>
    <w:rsid w:val="001E0EAD"/>
    <w:rsid w:val="001E36B1"/>
    <w:rsid w:val="001E3F34"/>
    <w:rsid w:val="001F0F04"/>
    <w:rsid w:val="001F103F"/>
    <w:rsid w:val="001F5235"/>
    <w:rsid w:val="001F6F42"/>
    <w:rsid w:val="001F7102"/>
    <w:rsid w:val="001F7F33"/>
    <w:rsid w:val="00200EE8"/>
    <w:rsid w:val="00206CB6"/>
    <w:rsid w:val="00211EDD"/>
    <w:rsid w:val="00212512"/>
    <w:rsid w:val="00217D7D"/>
    <w:rsid w:val="00225CD7"/>
    <w:rsid w:val="002277E8"/>
    <w:rsid w:val="0022780C"/>
    <w:rsid w:val="002300B3"/>
    <w:rsid w:val="002338C7"/>
    <w:rsid w:val="00236E14"/>
    <w:rsid w:val="002373CF"/>
    <w:rsid w:val="00237698"/>
    <w:rsid w:val="00241CC5"/>
    <w:rsid w:val="00241D1A"/>
    <w:rsid w:val="00242C66"/>
    <w:rsid w:val="00242DA1"/>
    <w:rsid w:val="00252A53"/>
    <w:rsid w:val="00254234"/>
    <w:rsid w:val="00257B51"/>
    <w:rsid w:val="00260024"/>
    <w:rsid w:val="00264683"/>
    <w:rsid w:val="00265AE7"/>
    <w:rsid w:val="002667FD"/>
    <w:rsid w:val="00270DDA"/>
    <w:rsid w:val="00271BAF"/>
    <w:rsid w:val="002734BE"/>
    <w:rsid w:val="002757A3"/>
    <w:rsid w:val="002779E8"/>
    <w:rsid w:val="00277E29"/>
    <w:rsid w:val="002818BA"/>
    <w:rsid w:val="00285B1C"/>
    <w:rsid w:val="002869BE"/>
    <w:rsid w:val="00287701"/>
    <w:rsid w:val="002879FF"/>
    <w:rsid w:val="00290AEF"/>
    <w:rsid w:val="00293056"/>
    <w:rsid w:val="002953C2"/>
    <w:rsid w:val="0029626A"/>
    <w:rsid w:val="00297BB6"/>
    <w:rsid w:val="002B1412"/>
    <w:rsid w:val="002B1D45"/>
    <w:rsid w:val="002B360F"/>
    <w:rsid w:val="002B4158"/>
    <w:rsid w:val="002B5E34"/>
    <w:rsid w:val="002B6AE0"/>
    <w:rsid w:val="002B78A8"/>
    <w:rsid w:val="002C3D29"/>
    <w:rsid w:val="002D32D4"/>
    <w:rsid w:val="002D3377"/>
    <w:rsid w:val="002D44E2"/>
    <w:rsid w:val="002D6608"/>
    <w:rsid w:val="002D6916"/>
    <w:rsid w:val="002D7B67"/>
    <w:rsid w:val="002E065F"/>
    <w:rsid w:val="002F0DAD"/>
    <w:rsid w:val="002F19E0"/>
    <w:rsid w:val="00300BB4"/>
    <w:rsid w:val="0030217C"/>
    <w:rsid w:val="0030240F"/>
    <w:rsid w:val="00303BD6"/>
    <w:rsid w:val="00303D65"/>
    <w:rsid w:val="00304D84"/>
    <w:rsid w:val="00305AB6"/>
    <w:rsid w:val="0031105A"/>
    <w:rsid w:val="00311CB6"/>
    <w:rsid w:val="00311D0F"/>
    <w:rsid w:val="00313D86"/>
    <w:rsid w:val="00317A73"/>
    <w:rsid w:val="00317CF2"/>
    <w:rsid w:val="00321817"/>
    <w:rsid w:val="00327382"/>
    <w:rsid w:val="00327569"/>
    <w:rsid w:val="00327B41"/>
    <w:rsid w:val="00330429"/>
    <w:rsid w:val="003335D6"/>
    <w:rsid w:val="00333AD8"/>
    <w:rsid w:val="00335A93"/>
    <w:rsid w:val="00335F1C"/>
    <w:rsid w:val="0034073D"/>
    <w:rsid w:val="00341275"/>
    <w:rsid w:val="00342455"/>
    <w:rsid w:val="00342B51"/>
    <w:rsid w:val="00344F58"/>
    <w:rsid w:val="0035140C"/>
    <w:rsid w:val="0035194E"/>
    <w:rsid w:val="00351CB7"/>
    <w:rsid w:val="00353D63"/>
    <w:rsid w:val="00355A66"/>
    <w:rsid w:val="00362853"/>
    <w:rsid w:val="00364001"/>
    <w:rsid w:val="00364CEF"/>
    <w:rsid w:val="00366D63"/>
    <w:rsid w:val="00366DE6"/>
    <w:rsid w:val="003672FD"/>
    <w:rsid w:val="0037148D"/>
    <w:rsid w:val="00371DD7"/>
    <w:rsid w:val="00373490"/>
    <w:rsid w:val="00374020"/>
    <w:rsid w:val="00382727"/>
    <w:rsid w:val="0038368A"/>
    <w:rsid w:val="00386D52"/>
    <w:rsid w:val="003913E1"/>
    <w:rsid w:val="00393096"/>
    <w:rsid w:val="00393602"/>
    <w:rsid w:val="003A035F"/>
    <w:rsid w:val="003A3384"/>
    <w:rsid w:val="003A3432"/>
    <w:rsid w:val="003A3609"/>
    <w:rsid w:val="003A61E9"/>
    <w:rsid w:val="003B414B"/>
    <w:rsid w:val="003B5D3C"/>
    <w:rsid w:val="003B610E"/>
    <w:rsid w:val="003B6A8E"/>
    <w:rsid w:val="003C0ABE"/>
    <w:rsid w:val="003C1485"/>
    <w:rsid w:val="003C17E7"/>
    <w:rsid w:val="003C202B"/>
    <w:rsid w:val="003C579A"/>
    <w:rsid w:val="003D1FA9"/>
    <w:rsid w:val="003D24CF"/>
    <w:rsid w:val="003D26E6"/>
    <w:rsid w:val="003D38C4"/>
    <w:rsid w:val="003D3A67"/>
    <w:rsid w:val="003D471B"/>
    <w:rsid w:val="003D68D4"/>
    <w:rsid w:val="003E27EE"/>
    <w:rsid w:val="003E63C6"/>
    <w:rsid w:val="003E6740"/>
    <w:rsid w:val="003E7351"/>
    <w:rsid w:val="003F6F8C"/>
    <w:rsid w:val="003F797B"/>
    <w:rsid w:val="003F7A66"/>
    <w:rsid w:val="00401361"/>
    <w:rsid w:val="004020D3"/>
    <w:rsid w:val="00402E64"/>
    <w:rsid w:val="0040478F"/>
    <w:rsid w:val="004069FC"/>
    <w:rsid w:val="004110DB"/>
    <w:rsid w:val="00412D42"/>
    <w:rsid w:val="0041592B"/>
    <w:rsid w:val="004164CF"/>
    <w:rsid w:val="00416B3A"/>
    <w:rsid w:val="00422409"/>
    <w:rsid w:val="00422AF2"/>
    <w:rsid w:val="00425A6D"/>
    <w:rsid w:val="004261DB"/>
    <w:rsid w:val="004348F6"/>
    <w:rsid w:val="0043514E"/>
    <w:rsid w:val="00435171"/>
    <w:rsid w:val="00435855"/>
    <w:rsid w:val="00435D5A"/>
    <w:rsid w:val="00436BCC"/>
    <w:rsid w:val="00437040"/>
    <w:rsid w:val="00437CF2"/>
    <w:rsid w:val="004433B0"/>
    <w:rsid w:val="004438FF"/>
    <w:rsid w:val="004455B2"/>
    <w:rsid w:val="004457AB"/>
    <w:rsid w:val="00445AEE"/>
    <w:rsid w:val="00446365"/>
    <w:rsid w:val="0045007F"/>
    <w:rsid w:val="00454022"/>
    <w:rsid w:val="00455D59"/>
    <w:rsid w:val="0045620D"/>
    <w:rsid w:val="00460553"/>
    <w:rsid w:val="00460E58"/>
    <w:rsid w:val="0046131C"/>
    <w:rsid w:val="00461526"/>
    <w:rsid w:val="004627C8"/>
    <w:rsid w:val="00462FB9"/>
    <w:rsid w:val="00465ACE"/>
    <w:rsid w:val="00471EA1"/>
    <w:rsid w:val="0047310A"/>
    <w:rsid w:val="0047373C"/>
    <w:rsid w:val="00474460"/>
    <w:rsid w:val="0047448F"/>
    <w:rsid w:val="004775FF"/>
    <w:rsid w:val="004802F4"/>
    <w:rsid w:val="00481517"/>
    <w:rsid w:val="00483790"/>
    <w:rsid w:val="00484831"/>
    <w:rsid w:val="00486B63"/>
    <w:rsid w:val="00486F0B"/>
    <w:rsid w:val="00487CA5"/>
    <w:rsid w:val="004914F4"/>
    <w:rsid w:val="0049182B"/>
    <w:rsid w:val="00495806"/>
    <w:rsid w:val="004A15EF"/>
    <w:rsid w:val="004A7262"/>
    <w:rsid w:val="004B0426"/>
    <w:rsid w:val="004B04DE"/>
    <w:rsid w:val="004B1A8E"/>
    <w:rsid w:val="004B3FDC"/>
    <w:rsid w:val="004B5078"/>
    <w:rsid w:val="004B7143"/>
    <w:rsid w:val="004B7AB8"/>
    <w:rsid w:val="004C0099"/>
    <w:rsid w:val="004C0B96"/>
    <w:rsid w:val="004C0BDF"/>
    <w:rsid w:val="004C14B7"/>
    <w:rsid w:val="004C18E8"/>
    <w:rsid w:val="004C2069"/>
    <w:rsid w:val="004C3B16"/>
    <w:rsid w:val="004C51EE"/>
    <w:rsid w:val="004D1403"/>
    <w:rsid w:val="004D1586"/>
    <w:rsid w:val="004D3876"/>
    <w:rsid w:val="004D5257"/>
    <w:rsid w:val="004E18CB"/>
    <w:rsid w:val="004E43C7"/>
    <w:rsid w:val="004E4FFB"/>
    <w:rsid w:val="004E5687"/>
    <w:rsid w:val="004E695C"/>
    <w:rsid w:val="004E7929"/>
    <w:rsid w:val="004F206E"/>
    <w:rsid w:val="004F5D98"/>
    <w:rsid w:val="00500FC3"/>
    <w:rsid w:val="00505DEA"/>
    <w:rsid w:val="00510B78"/>
    <w:rsid w:val="0051138A"/>
    <w:rsid w:val="005118A5"/>
    <w:rsid w:val="00513267"/>
    <w:rsid w:val="00514AA9"/>
    <w:rsid w:val="00515001"/>
    <w:rsid w:val="0051602D"/>
    <w:rsid w:val="00517613"/>
    <w:rsid w:val="00520995"/>
    <w:rsid w:val="005240F4"/>
    <w:rsid w:val="00525A11"/>
    <w:rsid w:val="0052674D"/>
    <w:rsid w:val="00531505"/>
    <w:rsid w:val="00540102"/>
    <w:rsid w:val="00541004"/>
    <w:rsid w:val="005458C7"/>
    <w:rsid w:val="00546E63"/>
    <w:rsid w:val="00547262"/>
    <w:rsid w:val="00550FB4"/>
    <w:rsid w:val="0055347E"/>
    <w:rsid w:val="005544F3"/>
    <w:rsid w:val="0055637B"/>
    <w:rsid w:val="00560B57"/>
    <w:rsid w:val="00560CF1"/>
    <w:rsid w:val="00562252"/>
    <w:rsid w:val="00565C67"/>
    <w:rsid w:val="005661A6"/>
    <w:rsid w:val="00567E06"/>
    <w:rsid w:val="00573D21"/>
    <w:rsid w:val="00574E6A"/>
    <w:rsid w:val="00576036"/>
    <w:rsid w:val="005772CD"/>
    <w:rsid w:val="005800B3"/>
    <w:rsid w:val="00585D91"/>
    <w:rsid w:val="00591C2C"/>
    <w:rsid w:val="0059379E"/>
    <w:rsid w:val="005943A9"/>
    <w:rsid w:val="00594AA4"/>
    <w:rsid w:val="00595A8D"/>
    <w:rsid w:val="00596A4E"/>
    <w:rsid w:val="00597607"/>
    <w:rsid w:val="005A71BE"/>
    <w:rsid w:val="005A7280"/>
    <w:rsid w:val="005A7A66"/>
    <w:rsid w:val="005B168A"/>
    <w:rsid w:val="005B1FF8"/>
    <w:rsid w:val="005B2DDD"/>
    <w:rsid w:val="005B4891"/>
    <w:rsid w:val="005C1B91"/>
    <w:rsid w:val="005C203F"/>
    <w:rsid w:val="005C257D"/>
    <w:rsid w:val="005C559B"/>
    <w:rsid w:val="005C7C1E"/>
    <w:rsid w:val="005D1A03"/>
    <w:rsid w:val="005D25FA"/>
    <w:rsid w:val="005D3534"/>
    <w:rsid w:val="005D4684"/>
    <w:rsid w:val="005E1181"/>
    <w:rsid w:val="005E1412"/>
    <w:rsid w:val="005E6076"/>
    <w:rsid w:val="005E64F0"/>
    <w:rsid w:val="005E6B72"/>
    <w:rsid w:val="005F21CC"/>
    <w:rsid w:val="005F44DD"/>
    <w:rsid w:val="005F47C1"/>
    <w:rsid w:val="005F7F73"/>
    <w:rsid w:val="00600682"/>
    <w:rsid w:val="0060096D"/>
    <w:rsid w:val="00613B4A"/>
    <w:rsid w:val="006173A6"/>
    <w:rsid w:val="00622DFC"/>
    <w:rsid w:val="00625CBA"/>
    <w:rsid w:val="0063069B"/>
    <w:rsid w:val="00632AFC"/>
    <w:rsid w:val="006332B9"/>
    <w:rsid w:val="006349C3"/>
    <w:rsid w:val="0063563A"/>
    <w:rsid w:val="006363D8"/>
    <w:rsid w:val="00640EE4"/>
    <w:rsid w:val="00642660"/>
    <w:rsid w:val="00642EB0"/>
    <w:rsid w:val="006431A8"/>
    <w:rsid w:val="0064633E"/>
    <w:rsid w:val="0065103B"/>
    <w:rsid w:val="00653C6E"/>
    <w:rsid w:val="00656A20"/>
    <w:rsid w:val="0066226C"/>
    <w:rsid w:val="00662FA2"/>
    <w:rsid w:val="00663EED"/>
    <w:rsid w:val="00666A17"/>
    <w:rsid w:val="00666DF3"/>
    <w:rsid w:val="00666F77"/>
    <w:rsid w:val="00667EE0"/>
    <w:rsid w:val="0067309C"/>
    <w:rsid w:val="0067435E"/>
    <w:rsid w:val="006746C7"/>
    <w:rsid w:val="00675257"/>
    <w:rsid w:val="006825BA"/>
    <w:rsid w:val="006836A4"/>
    <w:rsid w:val="00684831"/>
    <w:rsid w:val="006861EA"/>
    <w:rsid w:val="0068713E"/>
    <w:rsid w:val="006873D5"/>
    <w:rsid w:val="0068748B"/>
    <w:rsid w:val="00691FDF"/>
    <w:rsid w:val="00696ACF"/>
    <w:rsid w:val="006A1270"/>
    <w:rsid w:val="006A42EE"/>
    <w:rsid w:val="006A65AD"/>
    <w:rsid w:val="006B022E"/>
    <w:rsid w:val="006B08C7"/>
    <w:rsid w:val="006B0E3F"/>
    <w:rsid w:val="006B2E29"/>
    <w:rsid w:val="006B43A1"/>
    <w:rsid w:val="006B4F9B"/>
    <w:rsid w:val="006C037B"/>
    <w:rsid w:val="006D4354"/>
    <w:rsid w:val="006D47E7"/>
    <w:rsid w:val="006D5866"/>
    <w:rsid w:val="006E1573"/>
    <w:rsid w:val="006E201A"/>
    <w:rsid w:val="006E6854"/>
    <w:rsid w:val="006E6B3B"/>
    <w:rsid w:val="00700606"/>
    <w:rsid w:val="007029F2"/>
    <w:rsid w:val="007049B5"/>
    <w:rsid w:val="00704F17"/>
    <w:rsid w:val="00705034"/>
    <w:rsid w:val="00705ABF"/>
    <w:rsid w:val="00707750"/>
    <w:rsid w:val="00713FFE"/>
    <w:rsid w:val="007149C8"/>
    <w:rsid w:val="00716489"/>
    <w:rsid w:val="00716DBE"/>
    <w:rsid w:val="00717159"/>
    <w:rsid w:val="0072173E"/>
    <w:rsid w:val="00722A94"/>
    <w:rsid w:val="00724578"/>
    <w:rsid w:val="00731C5E"/>
    <w:rsid w:val="00731EA5"/>
    <w:rsid w:val="007327F1"/>
    <w:rsid w:val="00733106"/>
    <w:rsid w:val="00734337"/>
    <w:rsid w:val="00735174"/>
    <w:rsid w:val="0073593C"/>
    <w:rsid w:val="00740F52"/>
    <w:rsid w:val="00742288"/>
    <w:rsid w:val="00742517"/>
    <w:rsid w:val="0074549D"/>
    <w:rsid w:val="00745B04"/>
    <w:rsid w:val="00751897"/>
    <w:rsid w:val="00751B1B"/>
    <w:rsid w:val="00752B99"/>
    <w:rsid w:val="0075341B"/>
    <w:rsid w:val="0075344B"/>
    <w:rsid w:val="00755677"/>
    <w:rsid w:val="007615C8"/>
    <w:rsid w:val="007654BC"/>
    <w:rsid w:val="00770F58"/>
    <w:rsid w:val="00771CA8"/>
    <w:rsid w:val="00774F94"/>
    <w:rsid w:val="00781E96"/>
    <w:rsid w:val="00783256"/>
    <w:rsid w:val="007865AA"/>
    <w:rsid w:val="0078681F"/>
    <w:rsid w:val="007935A7"/>
    <w:rsid w:val="0079373A"/>
    <w:rsid w:val="00795FDB"/>
    <w:rsid w:val="00797F37"/>
    <w:rsid w:val="007A1D0D"/>
    <w:rsid w:val="007A5103"/>
    <w:rsid w:val="007B0AFF"/>
    <w:rsid w:val="007B0BE8"/>
    <w:rsid w:val="007B48E7"/>
    <w:rsid w:val="007C0773"/>
    <w:rsid w:val="007C416C"/>
    <w:rsid w:val="007C4A33"/>
    <w:rsid w:val="007C51BE"/>
    <w:rsid w:val="007C532D"/>
    <w:rsid w:val="007C7CD6"/>
    <w:rsid w:val="007D234C"/>
    <w:rsid w:val="007D3016"/>
    <w:rsid w:val="007D63B1"/>
    <w:rsid w:val="007D7DB9"/>
    <w:rsid w:val="007E1753"/>
    <w:rsid w:val="007E304F"/>
    <w:rsid w:val="007E4CE8"/>
    <w:rsid w:val="007E5370"/>
    <w:rsid w:val="007E7105"/>
    <w:rsid w:val="007F2B45"/>
    <w:rsid w:val="007F3B5E"/>
    <w:rsid w:val="007F582B"/>
    <w:rsid w:val="008053B3"/>
    <w:rsid w:val="00805F1E"/>
    <w:rsid w:val="00806328"/>
    <w:rsid w:val="00806865"/>
    <w:rsid w:val="008073DD"/>
    <w:rsid w:val="00814591"/>
    <w:rsid w:val="00814C48"/>
    <w:rsid w:val="0081563B"/>
    <w:rsid w:val="0082313D"/>
    <w:rsid w:val="00827BBD"/>
    <w:rsid w:val="00831121"/>
    <w:rsid w:val="008328E4"/>
    <w:rsid w:val="008336BD"/>
    <w:rsid w:val="00835DBE"/>
    <w:rsid w:val="00836E91"/>
    <w:rsid w:val="00836FB3"/>
    <w:rsid w:val="00837002"/>
    <w:rsid w:val="00837316"/>
    <w:rsid w:val="00837355"/>
    <w:rsid w:val="00837DE5"/>
    <w:rsid w:val="008401AE"/>
    <w:rsid w:val="00840A84"/>
    <w:rsid w:val="00844B6E"/>
    <w:rsid w:val="00846472"/>
    <w:rsid w:val="0084683F"/>
    <w:rsid w:val="008469CE"/>
    <w:rsid w:val="00850859"/>
    <w:rsid w:val="00850A7A"/>
    <w:rsid w:val="00854AEF"/>
    <w:rsid w:val="00856541"/>
    <w:rsid w:val="00862B88"/>
    <w:rsid w:val="00864B02"/>
    <w:rsid w:val="00865ADB"/>
    <w:rsid w:val="00865C7D"/>
    <w:rsid w:val="00866FDA"/>
    <w:rsid w:val="008706E4"/>
    <w:rsid w:val="0087176C"/>
    <w:rsid w:val="00871AD7"/>
    <w:rsid w:val="008728E0"/>
    <w:rsid w:val="00872ADD"/>
    <w:rsid w:val="008758B4"/>
    <w:rsid w:val="00875A5B"/>
    <w:rsid w:val="00877463"/>
    <w:rsid w:val="008826A6"/>
    <w:rsid w:val="0088312B"/>
    <w:rsid w:val="00883676"/>
    <w:rsid w:val="00884133"/>
    <w:rsid w:val="00884442"/>
    <w:rsid w:val="008848E6"/>
    <w:rsid w:val="00886DBE"/>
    <w:rsid w:val="00887B89"/>
    <w:rsid w:val="00887C7F"/>
    <w:rsid w:val="00892CF9"/>
    <w:rsid w:val="0089685A"/>
    <w:rsid w:val="008A1BF8"/>
    <w:rsid w:val="008A2B4B"/>
    <w:rsid w:val="008A572F"/>
    <w:rsid w:val="008A724B"/>
    <w:rsid w:val="008A78F4"/>
    <w:rsid w:val="008B399B"/>
    <w:rsid w:val="008B484B"/>
    <w:rsid w:val="008B4AB4"/>
    <w:rsid w:val="008B4B8B"/>
    <w:rsid w:val="008B7340"/>
    <w:rsid w:val="008B7858"/>
    <w:rsid w:val="008B79BD"/>
    <w:rsid w:val="008B7C15"/>
    <w:rsid w:val="008C27A0"/>
    <w:rsid w:val="008C339D"/>
    <w:rsid w:val="008C4279"/>
    <w:rsid w:val="008C5884"/>
    <w:rsid w:val="008D037F"/>
    <w:rsid w:val="008D38E7"/>
    <w:rsid w:val="008D536B"/>
    <w:rsid w:val="008D631E"/>
    <w:rsid w:val="008D7867"/>
    <w:rsid w:val="008E06C5"/>
    <w:rsid w:val="008E24A6"/>
    <w:rsid w:val="008E2B3A"/>
    <w:rsid w:val="008E4C08"/>
    <w:rsid w:val="008E6772"/>
    <w:rsid w:val="008F2C8D"/>
    <w:rsid w:val="008F40C2"/>
    <w:rsid w:val="008F4B8D"/>
    <w:rsid w:val="008F4DEE"/>
    <w:rsid w:val="00905977"/>
    <w:rsid w:val="00905F0E"/>
    <w:rsid w:val="00906E60"/>
    <w:rsid w:val="00910674"/>
    <w:rsid w:val="00910E7D"/>
    <w:rsid w:val="00912676"/>
    <w:rsid w:val="00912D75"/>
    <w:rsid w:val="00914D64"/>
    <w:rsid w:val="00914FD7"/>
    <w:rsid w:val="00915EF5"/>
    <w:rsid w:val="0092453A"/>
    <w:rsid w:val="009258C3"/>
    <w:rsid w:val="00927974"/>
    <w:rsid w:val="009306F8"/>
    <w:rsid w:val="00933E20"/>
    <w:rsid w:val="009430AA"/>
    <w:rsid w:val="00946583"/>
    <w:rsid w:val="009473FD"/>
    <w:rsid w:val="00951437"/>
    <w:rsid w:val="00951F32"/>
    <w:rsid w:val="00965289"/>
    <w:rsid w:val="0096615B"/>
    <w:rsid w:val="009716F6"/>
    <w:rsid w:val="00972858"/>
    <w:rsid w:val="009736BB"/>
    <w:rsid w:val="009744C9"/>
    <w:rsid w:val="00981165"/>
    <w:rsid w:val="00981526"/>
    <w:rsid w:val="00983A2E"/>
    <w:rsid w:val="009849F1"/>
    <w:rsid w:val="00987318"/>
    <w:rsid w:val="009877AA"/>
    <w:rsid w:val="00990414"/>
    <w:rsid w:val="00990FB3"/>
    <w:rsid w:val="00993248"/>
    <w:rsid w:val="00993537"/>
    <w:rsid w:val="00994BAF"/>
    <w:rsid w:val="0099663E"/>
    <w:rsid w:val="009A2C60"/>
    <w:rsid w:val="009A44C6"/>
    <w:rsid w:val="009A4AF6"/>
    <w:rsid w:val="009A4BB0"/>
    <w:rsid w:val="009A508A"/>
    <w:rsid w:val="009B1DC6"/>
    <w:rsid w:val="009B228E"/>
    <w:rsid w:val="009B26B2"/>
    <w:rsid w:val="009B2DBA"/>
    <w:rsid w:val="009B34C0"/>
    <w:rsid w:val="009B412B"/>
    <w:rsid w:val="009B7F3D"/>
    <w:rsid w:val="009C16ED"/>
    <w:rsid w:val="009D01E6"/>
    <w:rsid w:val="009D13EC"/>
    <w:rsid w:val="009D3F89"/>
    <w:rsid w:val="009D5702"/>
    <w:rsid w:val="009D5FE8"/>
    <w:rsid w:val="009E1E0C"/>
    <w:rsid w:val="009E62C0"/>
    <w:rsid w:val="009F11F9"/>
    <w:rsid w:val="009F4747"/>
    <w:rsid w:val="009F55E6"/>
    <w:rsid w:val="00A02251"/>
    <w:rsid w:val="00A0417B"/>
    <w:rsid w:val="00A04F6B"/>
    <w:rsid w:val="00A15408"/>
    <w:rsid w:val="00A160E7"/>
    <w:rsid w:val="00A1672C"/>
    <w:rsid w:val="00A173EC"/>
    <w:rsid w:val="00A20743"/>
    <w:rsid w:val="00A23507"/>
    <w:rsid w:val="00A34219"/>
    <w:rsid w:val="00A35BAE"/>
    <w:rsid w:val="00A37AED"/>
    <w:rsid w:val="00A37FE7"/>
    <w:rsid w:val="00A40BC7"/>
    <w:rsid w:val="00A410C5"/>
    <w:rsid w:val="00A4256B"/>
    <w:rsid w:val="00A4459B"/>
    <w:rsid w:val="00A45567"/>
    <w:rsid w:val="00A47AD4"/>
    <w:rsid w:val="00A5016E"/>
    <w:rsid w:val="00A60555"/>
    <w:rsid w:val="00A60D83"/>
    <w:rsid w:val="00A633E6"/>
    <w:rsid w:val="00A63A1E"/>
    <w:rsid w:val="00A6673A"/>
    <w:rsid w:val="00A676B0"/>
    <w:rsid w:val="00A7025E"/>
    <w:rsid w:val="00A74CBE"/>
    <w:rsid w:val="00A81325"/>
    <w:rsid w:val="00A81808"/>
    <w:rsid w:val="00A81EB6"/>
    <w:rsid w:val="00A84322"/>
    <w:rsid w:val="00A87AE3"/>
    <w:rsid w:val="00A947D7"/>
    <w:rsid w:val="00A9489D"/>
    <w:rsid w:val="00A94D36"/>
    <w:rsid w:val="00A96883"/>
    <w:rsid w:val="00A97B2E"/>
    <w:rsid w:val="00A97C56"/>
    <w:rsid w:val="00AA09B9"/>
    <w:rsid w:val="00AA295F"/>
    <w:rsid w:val="00AA2D71"/>
    <w:rsid w:val="00AA4959"/>
    <w:rsid w:val="00AA6751"/>
    <w:rsid w:val="00AA7597"/>
    <w:rsid w:val="00AB0508"/>
    <w:rsid w:val="00AB177C"/>
    <w:rsid w:val="00AB5A23"/>
    <w:rsid w:val="00AB5E40"/>
    <w:rsid w:val="00AB7C34"/>
    <w:rsid w:val="00AC0443"/>
    <w:rsid w:val="00AC0469"/>
    <w:rsid w:val="00AC1584"/>
    <w:rsid w:val="00AC3461"/>
    <w:rsid w:val="00AC48BF"/>
    <w:rsid w:val="00AC782F"/>
    <w:rsid w:val="00AD28DF"/>
    <w:rsid w:val="00AD5B25"/>
    <w:rsid w:val="00AD5DA1"/>
    <w:rsid w:val="00AD6454"/>
    <w:rsid w:val="00AD6D60"/>
    <w:rsid w:val="00AD7B13"/>
    <w:rsid w:val="00AE0774"/>
    <w:rsid w:val="00AE1530"/>
    <w:rsid w:val="00AE2C38"/>
    <w:rsid w:val="00AE5187"/>
    <w:rsid w:val="00AE5652"/>
    <w:rsid w:val="00AF175C"/>
    <w:rsid w:val="00AF179C"/>
    <w:rsid w:val="00AF5DE7"/>
    <w:rsid w:val="00AF5F5D"/>
    <w:rsid w:val="00AF6016"/>
    <w:rsid w:val="00B020AA"/>
    <w:rsid w:val="00B0236E"/>
    <w:rsid w:val="00B0383E"/>
    <w:rsid w:val="00B06003"/>
    <w:rsid w:val="00B07A06"/>
    <w:rsid w:val="00B121E9"/>
    <w:rsid w:val="00B12972"/>
    <w:rsid w:val="00B26BD5"/>
    <w:rsid w:val="00B31111"/>
    <w:rsid w:val="00B31F41"/>
    <w:rsid w:val="00B322EA"/>
    <w:rsid w:val="00B3270D"/>
    <w:rsid w:val="00B32774"/>
    <w:rsid w:val="00B33417"/>
    <w:rsid w:val="00B37CD3"/>
    <w:rsid w:val="00B453C4"/>
    <w:rsid w:val="00B46CCC"/>
    <w:rsid w:val="00B473A6"/>
    <w:rsid w:val="00B47459"/>
    <w:rsid w:val="00B476E2"/>
    <w:rsid w:val="00B55F87"/>
    <w:rsid w:val="00B6015A"/>
    <w:rsid w:val="00B61822"/>
    <w:rsid w:val="00B62134"/>
    <w:rsid w:val="00B62EB9"/>
    <w:rsid w:val="00B70C09"/>
    <w:rsid w:val="00B71CCD"/>
    <w:rsid w:val="00B72BB4"/>
    <w:rsid w:val="00B72BE2"/>
    <w:rsid w:val="00B7646E"/>
    <w:rsid w:val="00B818B0"/>
    <w:rsid w:val="00B81B12"/>
    <w:rsid w:val="00B81FEF"/>
    <w:rsid w:val="00B821D8"/>
    <w:rsid w:val="00B82E66"/>
    <w:rsid w:val="00B84910"/>
    <w:rsid w:val="00B87978"/>
    <w:rsid w:val="00B91AE1"/>
    <w:rsid w:val="00B91C30"/>
    <w:rsid w:val="00B9205D"/>
    <w:rsid w:val="00B945FE"/>
    <w:rsid w:val="00BA02C5"/>
    <w:rsid w:val="00BA0613"/>
    <w:rsid w:val="00BA1682"/>
    <w:rsid w:val="00BA304C"/>
    <w:rsid w:val="00BA47A8"/>
    <w:rsid w:val="00BA6C80"/>
    <w:rsid w:val="00BB014B"/>
    <w:rsid w:val="00BB0F69"/>
    <w:rsid w:val="00BB22B4"/>
    <w:rsid w:val="00BB7A3E"/>
    <w:rsid w:val="00BC1402"/>
    <w:rsid w:val="00BC1AF1"/>
    <w:rsid w:val="00BC2C5A"/>
    <w:rsid w:val="00BC7EFA"/>
    <w:rsid w:val="00BD094E"/>
    <w:rsid w:val="00BD357B"/>
    <w:rsid w:val="00BD5A41"/>
    <w:rsid w:val="00BD5F99"/>
    <w:rsid w:val="00BD7ECC"/>
    <w:rsid w:val="00BE1C8C"/>
    <w:rsid w:val="00BE3075"/>
    <w:rsid w:val="00BE30E8"/>
    <w:rsid w:val="00BE3A6C"/>
    <w:rsid w:val="00BE4990"/>
    <w:rsid w:val="00BE68A1"/>
    <w:rsid w:val="00BE754D"/>
    <w:rsid w:val="00BE7A77"/>
    <w:rsid w:val="00BF0078"/>
    <w:rsid w:val="00BF0383"/>
    <w:rsid w:val="00BF0C00"/>
    <w:rsid w:val="00BF1D48"/>
    <w:rsid w:val="00BF3581"/>
    <w:rsid w:val="00BF5077"/>
    <w:rsid w:val="00BF5B3B"/>
    <w:rsid w:val="00BF71A8"/>
    <w:rsid w:val="00C0351D"/>
    <w:rsid w:val="00C0367E"/>
    <w:rsid w:val="00C05DCD"/>
    <w:rsid w:val="00C06C91"/>
    <w:rsid w:val="00C20E71"/>
    <w:rsid w:val="00C24C4E"/>
    <w:rsid w:val="00C2527A"/>
    <w:rsid w:val="00C269DF"/>
    <w:rsid w:val="00C3797B"/>
    <w:rsid w:val="00C40735"/>
    <w:rsid w:val="00C431A7"/>
    <w:rsid w:val="00C44AB2"/>
    <w:rsid w:val="00C453E3"/>
    <w:rsid w:val="00C45BE0"/>
    <w:rsid w:val="00C543AC"/>
    <w:rsid w:val="00C56962"/>
    <w:rsid w:val="00C61D41"/>
    <w:rsid w:val="00C621A0"/>
    <w:rsid w:val="00C63034"/>
    <w:rsid w:val="00C70358"/>
    <w:rsid w:val="00C7776B"/>
    <w:rsid w:val="00C814C5"/>
    <w:rsid w:val="00C82744"/>
    <w:rsid w:val="00C82E72"/>
    <w:rsid w:val="00C83090"/>
    <w:rsid w:val="00C90A68"/>
    <w:rsid w:val="00C90ADA"/>
    <w:rsid w:val="00C912EE"/>
    <w:rsid w:val="00C92333"/>
    <w:rsid w:val="00C92E77"/>
    <w:rsid w:val="00C94DF8"/>
    <w:rsid w:val="00C96795"/>
    <w:rsid w:val="00C974C6"/>
    <w:rsid w:val="00CA0745"/>
    <w:rsid w:val="00CA202C"/>
    <w:rsid w:val="00CA323F"/>
    <w:rsid w:val="00CA39E8"/>
    <w:rsid w:val="00CA5672"/>
    <w:rsid w:val="00CA624D"/>
    <w:rsid w:val="00CA7E93"/>
    <w:rsid w:val="00CB0418"/>
    <w:rsid w:val="00CB04D9"/>
    <w:rsid w:val="00CB0A1C"/>
    <w:rsid w:val="00CB59B6"/>
    <w:rsid w:val="00CC1DB2"/>
    <w:rsid w:val="00CC2BC5"/>
    <w:rsid w:val="00CC300D"/>
    <w:rsid w:val="00CC3D36"/>
    <w:rsid w:val="00CD1C7D"/>
    <w:rsid w:val="00CD25D6"/>
    <w:rsid w:val="00CD2681"/>
    <w:rsid w:val="00CD549D"/>
    <w:rsid w:val="00CD6CE8"/>
    <w:rsid w:val="00CE24D6"/>
    <w:rsid w:val="00CE52C9"/>
    <w:rsid w:val="00CF055F"/>
    <w:rsid w:val="00CF0CB8"/>
    <w:rsid w:val="00CF17EA"/>
    <w:rsid w:val="00CF1F0F"/>
    <w:rsid w:val="00CF54D4"/>
    <w:rsid w:val="00CF7FCC"/>
    <w:rsid w:val="00D00770"/>
    <w:rsid w:val="00D00879"/>
    <w:rsid w:val="00D015EE"/>
    <w:rsid w:val="00D030F2"/>
    <w:rsid w:val="00D04679"/>
    <w:rsid w:val="00D0561B"/>
    <w:rsid w:val="00D05865"/>
    <w:rsid w:val="00D11785"/>
    <w:rsid w:val="00D11E46"/>
    <w:rsid w:val="00D125E4"/>
    <w:rsid w:val="00D14DEF"/>
    <w:rsid w:val="00D16E1D"/>
    <w:rsid w:val="00D17E0F"/>
    <w:rsid w:val="00D20B8D"/>
    <w:rsid w:val="00D24568"/>
    <w:rsid w:val="00D24AD4"/>
    <w:rsid w:val="00D24E60"/>
    <w:rsid w:val="00D2577F"/>
    <w:rsid w:val="00D26E77"/>
    <w:rsid w:val="00D30C65"/>
    <w:rsid w:val="00D319FC"/>
    <w:rsid w:val="00D32A8F"/>
    <w:rsid w:val="00D32E7F"/>
    <w:rsid w:val="00D341B1"/>
    <w:rsid w:val="00D37752"/>
    <w:rsid w:val="00D4048F"/>
    <w:rsid w:val="00D454EB"/>
    <w:rsid w:val="00D539F1"/>
    <w:rsid w:val="00D553F3"/>
    <w:rsid w:val="00D56D52"/>
    <w:rsid w:val="00D667A4"/>
    <w:rsid w:val="00D70803"/>
    <w:rsid w:val="00D7243A"/>
    <w:rsid w:val="00D72A3A"/>
    <w:rsid w:val="00D74D26"/>
    <w:rsid w:val="00D74D4C"/>
    <w:rsid w:val="00D77B6C"/>
    <w:rsid w:val="00D81A97"/>
    <w:rsid w:val="00D87ACB"/>
    <w:rsid w:val="00D914FF"/>
    <w:rsid w:val="00D91CB9"/>
    <w:rsid w:val="00D92D9E"/>
    <w:rsid w:val="00D962DF"/>
    <w:rsid w:val="00DA0734"/>
    <w:rsid w:val="00DA11CD"/>
    <w:rsid w:val="00DA64D8"/>
    <w:rsid w:val="00DB1848"/>
    <w:rsid w:val="00DB6ADA"/>
    <w:rsid w:val="00DB6DE6"/>
    <w:rsid w:val="00DC451C"/>
    <w:rsid w:val="00DC45CD"/>
    <w:rsid w:val="00DC58C3"/>
    <w:rsid w:val="00DC76F1"/>
    <w:rsid w:val="00DD173A"/>
    <w:rsid w:val="00DD1889"/>
    <w:rsid w:val="00DD283D"/>
    <w:rsid w:val="00DD2FE5"/>
    <w:rsid w:val="00DD67A1"/>
    <w:rsid w:val="00DD7C97"/>
    <w:rsid w:val="00DE03A5"/>
    <w:rsid w:val="00DE15C6"/>
    <w:rsid w:val="00DE5503"/>
    <w:rsid w:val="00DE6810"/>
    <w:rsid w:val="00DF1C1E"/>
    <w:rsid w:val="00DF210A"/>
    <w:rsid w:val="00DF2D50"/>
    <w:rsid w:val="00DF448F"/>
    <w:rsid w:val="00DF67C9"/>
    <w:rsid w:val="00DF713D"/>
    <w:rsid w:val="00DF7DDE"/>
    <w:rsid w:val="00E013CA"/>
    <w:rsid w:val="00E0186B"/>
    <w:rsid w:val="00E044A8"/>
    <w:rsid w:val="00E06AC8"/>
    <w:rsid w:val="00E07AFA"/>
    <w:rsid w:val="00E11188"/>
    <w:rsid w:val="00E13109"/>
    <w:rsid w:val="00E14E5D"/>
    <w:rsid w:val="00E201F0"/>
    <w:rsid w:val="00E210F8"/>
    <w:rsid w:val="00E22B63"/>
    <w:rsid w:val="00E236B4"/>
    <w:rsid w:val="00E259CB"/>
    <w:rsid w:val="00E27321"/>
    <w:rsid w:val="00E30C0D"/>
    <w:rsid w:val="00E310F7"/>
    <w:rsid w:val="00E332BC"/>
    <w:rsid w:val="00E34289"/>
    <w:rsid w:val="00E36B95"/>
    <w:rsid w:val="00E36E52"/>
    <w:rsid w:val="00E36E59"/>
    <w:rsid w:val="00E37F0F"/>
    <w:rsid w:val="00E40AD4"/>
    <w:rsid w:val="00E4580A"/>
    <w:rsid w:val="00E514C1"/>
    <w:rsid w:val="00E51F94"/>
    <w:rsid w:val="00E53F59"/>
    <w:rsid w:val="00E5575D"/>
    <w:rsid w:val="00E56680"/>
    <w:rsid w:val="00E577EB"/>
    <w:rsid w:val="00E57F35"/>
    <w:rsid w:val="00E6029A"/>
    <w:rsid w:val="00E60526"/>
    <w:rsid w:val="00E6054B"/>
    <w:rsid w:val="00E627AD"/>
    <w:rsid w:val="00E63F02"/>
    <w:rsid w:val="00E6421B"/>
    <w:rsid w:val="00E651F7"/>
    <w:rsid w:val="00E72297"/>
    <w:rsid w:val="00E73D62"/>
    <w:rsid w:val="00E75A42"/>
    <w:rsid w:val="00E77870"/>
    <w:rsid w:val="00E77F4B"/>
    <w:rsid w:val="00E824B9"/>
    <w:rsid w:val="00E82C75"/>
    <w:rsid w:val="00E868FC"/>
    <w:rsid w:val="00E93340"/>
    <w:rsid w:val="00E95B05"/>
    <w:rsid w:val="00E97423"/>
    <w:rsid w:val="00E9796D"/>
    <w:rsid w:val="00E97F45"/>
    <w:rsid w:val="00EA12AF"/>
    <w:rsid w:val="00EA2D5D"/>
    <w:rsid w:val="00EA33B9"/>
    <w:rsid w:val="00EA3DDF"/>
    <w:rsid w:val="00EA4785"/>
    <w:rsid w:val="00EA742D"/>
    <w:rsid w:val="00EB1526"/>
    <w:rsid w:val="00EB169F"/>
    <w:rsid w:val="00EB2270"/>
    <w:rsid w:val="00EC08AF"/>
    <w:rsid w:val="00EC207B"/>
    <w:rsid w:val="00EC2204"/>
    <w:rsid w:val="00EC43F6"/>
    <w:rsid w:val="00EC47C2"/>
    <w:rsid w:val="00EC48AF"/>
    <w:rsid w:val="00EC48F5"/>
    <w:rsid w:val="00EC536E"/>
    <w:rsid w:val="00EC5483"/>
    <w:rsid w:val="00ED1493"/>
    <w:rsid w:val="00ED1533"/>
    <w:rsid w:val="00ED517F"/>
    <w:rsid w:val="00ED65E0"/>
    <w:rsid w:val="00EE06FA"/>
    <w:rsid w:val="00EE07C7"/>
    <w:rsid w:val="00EE0C26"/>
    <w:rsid w:val="00EE11DB"/>
    <w:rsid w:val="00EE132C"/>
    <w:rsid w:val="00EE1FBB"/>
    <w:rsid w:val="00EE20C6"/>
    <w:rsid w:val="00EE24F0"/>
    <w:rsid w:val="00EE5ECE"/>
    <w:rsid w:val="00EE6E0B"/>
    <w:rsid w:val="00EE7744"/>
    <w:rsid w:val="00EF0920"/>
    <w:rsid w:val="00EF4249"/>
    <w:rsid w:val="00EF4F3D"/>
    <w:rsid w:val="00EF4FCB"/>
    <w:rsid w:val="00F011BB"/>
    <w:rsid w:val="00F01801"/>
    <w:rsid w:val="00F01C92"/>
    <w:rsid w:val="00F01F82"/>
    <w:rsid w:val="00F02518"/>
    <w:rsid w:val="00F038E3"/>
    <w:rsid w:val="00F05B60"/>
    <w:rsid w:val="00F1315A"/>
    <w:rsid w:val="00F1433A"/>
    <w:rsid w:val="00F14FDA"/>
    <w:rsid w:val="00F15CE4"/>
    <w:rsid w:val="00F23F37"/>
    <w:rsid w:val="00F26988"/>
    <w:rsid w:val="00F278A3"/>
    <w:rsid w:val="00F30E33"/>
    <w:rsid w:val="00F32099"/>
    <w:rsid w:val="00F34133"/>
    <w:rsid w:val="00F34EB8"/>
    <w:rsid w:val="00F34F00"/>
    <w:rsid w:val="00F354DC"/>
    <w:rsid w:val="00F37F3C"/>
    <w:rsid w:val="00F42798"/>
    <w:rsid w:val="00F4315D"/>
    <w:rsid w:val="00F44775"/>
    <w:rsid w:val="00F450AC"/>
    <w:rsid w:val="00F47EE6"/>
    <w:rsid w:val="00F50C59"/>
    <w:rsid w:val="00F536CD"/>
    <w:rsid w:val="00F540C7"/>
    <w:rsid w:val="00F540EC"/>
    <w:rsid w:val="00F57AB3"/>
    <w:rsid w:val="00F618F5"/>
    <w:rsid w:val="00F6308A"/>
    <w:rsid w:val="00F63BAA"/>
    <w:rsid w:val="00F6751C"/>
    <w:rsid w:val="00F6758F"/>
    <w:rsid w:val="00F70ADD"/>
    <w:rsid w:val="00F70B53"/>
    <w:rsid w:val="00F7134A"/>
    <w:rsid w:val="00F7213F"/>
    <w:rsid w:val="00F74567"/>
    <w:rsid w:val="00F75339"/>
    <w:rsid w:val="00F8104D"/>
    <w:rsid w:val="00F82682"/>
    <w:rsid w:val="00F82F18"/>
    <w:rsid w:val="00F905E2"/>
    <w:rsid w:val="00F90839"/>
    <w:rsid w:val="00F90C2A"/>
    <w:rsid w:val="00F928CD"/>
    <w:rsid w:val="00F954AE"/>
    <w:rsid w:val="00FA2119"/>
    <w:rsid w:val="00FA58A1"/>
    <w:rsid w:val="00FA69B2"/>
    <w:rsid w:val="00FA6BB6"/>
    <w:rsid w:val="00FB513C"/>
    <w:rsid w:val="00FB7066"/>
    <w:rsid w:val="00FC2984"/>
    <w:rsid w:val="00FC3230"/>
    <w:rsid w:val="00FC4460"/>
    <w:rsid w:val="00FC5751"/>
    <w:rsid w:val="00FC5D16"/>
    <w:rsid w:val="00FC7CB6"/>
    <w:rsid w:val="00FD0B37"/>
    <w:rsid w:val="00FD3A99"/>
    <w:rsid w:val="00FD4064"/>
    <w:rsid w:val="00FD497F"/>
    <w:rsid w:val="00FD70CB"/>
    <w:rsid w:val="00FD7F45"/>
    <w:rsid w:val="00FE1C79"/>
    <w:rsid w:val="00FE23CC"/>
    <w:rsid w:val="00FE7BF4"/>
    <w:rsid w:val="00FF0835"/>
    <w:rsid w:val="00FF473E"/>
    <w:rsid w:val="00FF59A6"/>
    <w:rsid w:val="00FF6F24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F281D06"/>
  <w15:docId w15:val="{3401B323-D457-4CCA-94A2-6ABD4BF9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DDA"/>
  </w:style>
  <w:style w:type="paragraph" w:styleId="1">
    <w:name w:val="heading 1"/>
    <w:basedOn w:val="a"/>
    <w:next w:val="a"/>
    <w:link w:val="10"/>
    <w:uiPriority w:val="99"/>
    <w:qFormat/>
    <w:rsid w:val="00270DD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70DDA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270DDA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9"/>
    <w:qFormat/>
    <w:rsid w:val="00270DDA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70DDA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270DDA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270DDA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AE7"/>
    <w:rPr>
      <w:rFonts w:cs="Times New Roman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E499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BE499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BE499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BE499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BE4990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BE4990"/>
    <w:rPr>
      <w:rFonts w:ascii="Calibri" w:hAnsi="Calibri" w:cs="Times New Roman"/>
      <w:sz w:val="24"/>
      <w:szCs w:val="24"/>
    </w:rPr>
  </w:style>
  <w:style w:type="paragraph" w:customStyle="1" w:styleId="11">
    <w:name w:val="Название1"/>
    <w:basedOn w:val="a"/>
    <w:link w:val="a3"/>
    <w:uiPriority w:val="99"/>
    <w:rsid w:val="00270DDA"/>
    <w:pPr>
      <w:jc w:val="center"/>
    </w:pPr>
    <w:rPr>
      <w:sz w:val="28"/>
    </w:rPr>
  </w:style>
  <w:style w:type="paragraph" w:styleId="a4">
    <w:name w:val="Subtitle"/>
    <w:basedOn w:val="a"/>
    <w:link w:val="a5"/>
    <w:uiPriority w:val="99"/>
    <w:qFormat/>
    <w:rsid w:val="00270DDA"/>
    <w:pPr>
      <w:jc w:val="center"/>
    </w:pPr>
    <w:rPr>
      <w:sz w:val="28"/>
    </w:rPr>
  </w:style>
  <w:style w:type="character" w:customStyle="1" w:styleId="a5">
    <w:name w:val="Подзаголовок Знак"/>
    <w:link w:val="a4"/>
    <w:uiPriority w:val="99"/>
    <w:locked/>
    <w:rsid w:val="00BE4990"/>
    <w:rPr>
      <w:rFonts w:ascii="Cambria" w:hAnsi="Cambria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270DDA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BE4990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70DDA"/>
    <w:pPr>
      <w:jc w:val="center"/>
    </w:pPr>
    <w:rPr>
      <w:b/>
      <w:sz w:val="28"/>
    </w:rPr>
  </w:style>
  <w:style w:type="character" w:customStyle="1" w:styleId="22">
    <w:name w:val="Основной текст 2 Знак"/>
    <w:link w:val="21"/>
    <w:uiPriority w:val="99"/>
    <w:semiHidden/>
    <w:locked/>
    <w:rsid w:val="00BE4990"/>
    <w:rPr>
      <w:rFonts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270DDA"/>
    <w:pPr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locked/>
    <w:rsid w:val="004E7929"/>
    <w:rPr>
      <w:rFonts w:cs="Times New Roman"/>
      <w:sz w:val="28"/>
    </w:rPr>
  </w:style>
  <w:style w:type="paragraph" w:styleId="aa">
    <w:name w:val="footer"/>
    <w:basedOn w:val="a"/>
    <w:link w:val="ab"/>
    <w:uiPriority w:val="99"/>
    <w:rsid w:val="00270D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71DD7"/>
    <w:rPr>
      <w:rFonts w:cs="Times New Roman"/>
    </w:rPr>
  </w:style>
  <w:style w:type="character" w:styleId="ac">
    <w:name w:val="page number"/>
    <w:uiPriority w:val="99"/>
    <w:rsid w:val="00270DDA"/>
    <w:rPr>
      <w:rFonts w:cs="Times New Roman"/>
    </w:rPr>
  </w:style>
  <w:style w:type="paragraph" w:styleId="ad">
    <w:name w:val="Plain Text"/>
    <w:basedOn w:val="a"/>
    <w:link w:val="ae"/>
    <w:uiPriority w:val="99"/>
    <w:rsid w:val="00270DDA"/>
    <w:rPr>
      <w:rFonts w:ascii="Courier New" w:hAnsi="Courier New"/>
    </w:rPr>
  </w:style>
  <w:style w:type="character" w:customStyle="1" w:styleId="ae">
    <w:name w:val="Текст Знак"/>
    <w:link w:val="ad"/>
    <w:uiPriority w:val="99"/>
    <w:semiHidden/>
    <w:locked/>
    <w:rsid w:val="00BE4990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875A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BE4990"/>
    <w:rPr>
      <w:rFonts w:cs="Times New Roman"/>
      <w:sz w:val="16"/>
      <w:szCs w:val="16"/>
    </w:rPr>
  </w:style>
  <w:style w:type="paragraph" w:customStyle="1" w:styleId="12">
    <w:name w:val="Обычный1"/>
    <w:uiPriority w:val="99"/>
    <w:rsid w:val="00C90ADA"/>
    <w:pPr>
      <w:widowControl w:val="0"/>
    </w:pPr>
  </w:style>
  <w:style w:type="paragraph" w:styleId="23">
    <w:name w:val="Body Text Indent 2"/>
    <w:basedOn w:val="a"/>
    <w:link w:val="24"/>
    <w:uiPriority w:val="99"/>
    <w:rsid w:val="00827B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BE4990"/>
    <w:rPr>
      <w:rFonts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827B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6825BA"/>
    <w:rPr>
      <w:rFonts w:cs="Times New Roman"/>
      <w:sz w:val="16"/>
      <w:szCs w:val="16"/>
    </w:rPr>
  </w:style>
  <w:style w:type="table" w:styleId="af">
    <w:name w:val="Table Grid"/>
    <w:basedOn w:val="a1"/>
    <w:uiPriority w:val="99"/>
    <w:rsid w:val="000C0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rsid w:val="00AB5A23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1">
    <w:name w:val="Hyperlink"/>
    <w:uiPriority w:val="99"/>
    <w:rsid w:val="00B0383E"/>
    <w:rPr>
      <w:rFonts w:cs="Times New Roman"/>
      <w:color w:val="0000FF"/>
      <w:u w:val="single"/>
    </w:rPr>
  </w:style>
  <w:style w:type="paragraph" w:customStyle="1" w:styleId="Style3">
    <w:name w:val="Style3"/>
    <w:basedOn w:val="a"/>
    <w:uiPriority w:val="99"/>
    <w:rsid w:val="00BF5077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BF5077"/>
    <w:rPr>
      <w:rFonts w:ascii="Times New Roman" w:hAnsi="Times New Roman"/>
      <w:sz w:val="18"/>
    </w:rPr>
  </w:style>
  <w:style w:type="paragraph" w:styleId="af2">
    <w:name w:val="footnote text"/>
    <w:basedOn w:val="a"/>
    <w:link w:val="af3"/>
    <w:uiPriority w:val="99"/>
    <w:rsid w:val="00993248"/>
  </w:style>
  <w:style w:type="character" w:customStyle="1" w:styleId="af3">
    <w:name w:val="Текст сноски Знак"/>
    <w:link w:val="af2"/>
    <w:uiPriority w:val="99"/>
    <w:locked/>
    <w:rsid w:val="00993248"/>
    <w:rPr>
      <w:rFonts w:cs="Times New Roman"/>
    </w:rPr>
  </w:style>
  <w:style w:type="paragraph" w:customStyle="1" w:styleId="13">
    <w:name w:val="Текст1"/>
    <w:basedOn w:val="a"/>
    <w:uiPriority w:val="99"/>
    <w:rsid w:val="00330429"/>
    <w:rPr>
      <w:rFonts w:ascii="Courier New" w:hAnsi="Courier New"/>
      <w:lang w:eastAsia="ar-SA"/>
    </w:rPr>
  </w:style>
  <w:style w:type="character" w:styleId="af4">
    <w:name w:val="footnote reference"/>
    <w:uiPriority w:val="99"/>
    <w:rsid w:val="00DD2FE5"/>
    <w:rPr>
      <w:rFonts w:cs="Times New Roman"/>
      <w:vertAlign w:val="superscript"/>
    </w:rPr>
  </w:style>
  <w:style w:type="paragraph" w:customStyle="1" w:styleId="310">
    <w:name w:val="Основной текст с отступом 31"/>
    <w:basedOn w:val="a"/>
    <w:uiPriority w:val="99"/>
    <w:rsid w:val="00F34F00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uiPriority w:val="99"/>
    <w:rsid w:val="00154447"/>
    <w:rPr>
      <w:rFonts w:ascii="Symbol" w:hAnsi="Symbol"/>
    </w:rPr>
  </w:style>
  <w:style w:type="character" w:customStyle="1" w:styleId="WW8Num3z1">
    <w:name w:val="WW8Num3z1"/>
    <w:uiPriority w:val="99"/>
    <w:rsid w:val="00F536CD"/>
    <w:rPr>
      <w:rFonts w:ascii="Courier New" w:hAnsi="Courier New"/>
    </w:rPr>
  </w:style>
  <w:style w:type="paragraph" w:customStyle="1" w:styleId="msonormalbullet1gif">
    <w:name w:val="msonormalbullet1.gif"/>
    <w:basedOn w:val="a"/>
    <w:uiPriority w:val="99"/>
    <w:rsid w:val="00D015EE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D015E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597607"/>
    <w:rPr>
      <w:rFonts w:cs="Times New Roman"/>
    </w:rPr>
  </w:style>
  <w:style w:type="paragraph" w:styleId="af5">
    <w:name w:val="List Paragraph"/>
    <w:basedOn w:val="a"/>
    <w:uiPriority w:val="99"/>
    <w:qFormat/>
    <w:rsid w:val="004E4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uiPriority w:val="99"/>
    <w:rsid w:val="003D24CF"/>
    <w:pPr>
      <w:ind w:firstLine="540"/>
      <w:jc w:val="center"/>
    </w:pPr>
    <w:rPr>
      <w:b/>
      <w:sz w:val="32"/>
      <w:lang w:eastAsia="ar-SA"/>
    </w:rPr>
  </w:style>
  <w:style w:type="character" w:customStyle="1" w:styleId="14">
    <w:name w:val="Заголовок №1"/>
    <w:uiPriority w:val="99"/>
    <w:rsid w:val="00B945FE"/>
    <w:rPr>
      <w:rFonts w:ascii="Franklin Gothic Medium" w:hAnsi="Franklin Gothic Medium"/>
      <w:color w:val="000000"/>
      <w:spacing w:val="0"/>
      <w:w w:val="100"/>
      <w:position w:val="0"/>
      <w:sz w:val="36"/>
      <w:u w:val="none"/>
      <w:lang w:val="ru-RU"/>
    </w:rPr>
  </w:style>
  <w:style w:type="character" w:customStyle="1" w:styleId="a3">
    <w:name w:val="Название Знак"/>
    <w:link w:val="11"/>
    <w:uiPriority w:val="99"/>
    <w:locked/>
    <w:rsid w:val="00B945FE"/>
    <w:rPr>
      <w:sz w:val="28"/>
    </w:rPr>
  </w:style>
  <w:style w:type="character" w:customStyle="1" w:styleId="af6">
    <w:name w:val="Основной текст_"/>
    <w:link w:val="25"/>
    <w:uiPriority w:val="99"/>
    <w:locked/>
    <w:rsid w:val="00D77B6C"/>
    <w:rPr>
      <w:rFonts w:ascii="Century Schoolbook" w:hAnsi="Century Schoolbook"/>
      <w:sz w:val="19"/>
      <w:shd w:val="clear" w:color="auto" w:fill="FFFFFF"/>
    </w:rPr>
  </w:style>
  <w:style w:type="character" w:customStyle="1" w:styleId="15">
    <w:name w:val="Основной текст1"/>
    <w:uiPriority w:val="99"/>
    <w:rsid w:val="00D77B6C"/>
    <w:rPr>
      <w:rFonts w:ascii="Century Schoolbook" w:hAnsi="Century Schoolbook"/>
      <w:color w:val="000000"/>
      <w:spacing w:val="0"/>
      <w:w w:val="100"/>
      <w:position w:val="0"/>
      <w:sz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6"/>
    <w:uiPriority w:val="99"/>
    <w:rsid w:val="00D77B6C"/>
    <w:pPr>
      <w:widowControl w:val="0"/>
      <w:shd w:val="clear" w:color="auto" w:fill="FFFFFF"/>
      <w:spacing w:after="1680" w:line="221" w:lineRule="exact"/>
      <w:ind w:hanging="560"/>
    </w:pPr>
    <w:rPr>
      <w:rFonts w:ascii="Century Schoolbook" w:hAnsi="Century Schoolbook"/>
      <w:sz w:val="19"/>
    </w:rPr>
  </w:style>
  <w:style w:type="character" w:customStyle="1" w:styleId="35">
    <w:name w:val="Заголовок №3"/>
    <w:uiPriority w:val="99"/>
    <w:rsid w:val="002B6AE0"/>
    <w:rPr>
      <w:rFonts w:ascii="Franklin Gothic Medium" w:hAnsi="Franklin Gothic Medium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71">
    <w:name w:val="Основной текст (7)_"/>
    <w:uiPriority w:val="99"/>
    <w:rsid w:val="000F3B61"/>
    <w:rPr>
      <w:rFonts w:ascii="Century Schoolbook" w:hAnsi="Century Schoolbook"/>
      <w:b/>
      <w:i/>
      <w:sz w:val="19"/>
      <w:u w:val="none"/>
    </w:rPr>
  </w:style>
  <w:style w:type="character" w:customStyle="1" w:styleId="72">
    <w:name w:val="Основной текст (7)"/>
    <w:uiPriority w:val="99"/>
    <w:rsid w:val="000F3B61"/>
    <w:rPr>
      <w:rFonts w:ascii="Century Schoolbook" w:hAnsi="Century Schoolbook"/>
      <w:b/>
      <w:i/>
      <w:color w:val="000000"/>
      <w:spacing w:val="0"/>
      <w:w w:val="100"/>
      <w:position w:val="0"/>
      <w:sz w:val="19"/>
      <w:u w:val="none"/>
      <w:lang w:val="ru-RU"/>
    </w:rPr>
  </w:style>
  <w:style w:type="character" w:customStyle="1" w:styleId="8">
    <w:name w:val="Основной текст (8)"/>
    <w:uiPriority w:val="99"/>
    <w:rsid w:val="00E27321"/>
    <w:rPr>
      <w:rFonts w:ascii="Franklin Gothic Medium" w:hAnsi="Franklin Gothic Medium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9pt">
    <w:name w:val="Основной текст + 9 pt"/>
    <w:uiPriority w:val="99"/>
    <w:rsid w:val="00462FB9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uiPriority w:val="99"/>
    <w:rsid w:val="008D7867"/>
    <w:rPr>
      <w:rFonts w:ascii="Franklin Gothic Medium" w:hAnsi="Franklin Gothic Medium"/>
      <w:color w:val="000000"/>
      <w:spacing w:val="0"/>
      <w:w w:val="100"/>
      <w:position w:val="0"/>
      <w:sz w:val="36"/>
      <w:u w:val="none"/>
      <w:lang w:val="ru-RU"/>
    </w:rPr>
  </w:style>
  <w:style w:type="character" w:customStyle="1" w:styleId="51">
    <w:name w:val="Основной текст (5)_"/>
    <w:uiPriority w:val="99"/>
    <w:rsid w:val="00675257"/>
    <w:rPr>
      <w:rFonts w:ascii="Century Schoolbook" w:hAnsi="Century Schoolbook"/>
      <w:sz w:val="18"/>
      <w:u w:val="none"/>
    </w:rPr>
  </w:style>
  <w:style w:type="character" w:customStyle="1" w:styleId="52">
    <w:name w:val="Основной текст (5)"/>
    <w:uiPriority w:val="99"/>
    <w:rsid w:val="00675257"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/>
    </w:rPr>
  </w:style>
  <w:style w:type="paragraph" w:styleId="af7">
    <w:name w:val="header"/>
    <w:basedOn w:val="a"/>
    <w:link w:val="af8"/>
    <w:uiPriority w:val="99"/>
    <w:rsid w:val="00371DD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locked/>
    <w:rsid w:val="00371DD7"/>
    <w:rPr>
      <w:rFonts w:cs="Times New Roman"/>
    </w:rPr>
  </w:style>
  <w:style w:type="paragraph" w:customStyle="1" w:styleId="16">
    <w:name w:val="Абзац списка1"/>
    <w:basedOn w:val="a"/>
    <w:uiPriority w:val="99"/>
    <w:rsid w:val="00CA0745"/>
    <w:pPr>
      <w:spacing w:after="200" w:line="22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9">
    <w:name w:val="Emphasis"/>
    <w:qFormat/>
    <w:rsid w:val="00CA0745"/>
    <w:rPr>
      <w:rFonts w:cs="Times New Roman"/>
      <w:i/>
      <w:iCs/>
    </w:rPr>
  </w:style>
  <w:style w:type="paragraph" w:customStyle="1" w:styleId="style45bullet2gif">
    <w:name w:val="style45bullet2.gif"/>
    <w:basedOn w:val="a"/>
    <w:uiPriority w:val="99"/>
    <w:rsid w:val="00D74D26"/>
    <w:pPr>
      <w:spacing w:before="100" w:beforeAutospacing="1" w:after="100" w:afterAutospacing="1"/>
    </w:pPr>
    <w:rPr>
      <w:sz w:val="24"/>
      <w:szCs w:val="24"/>
    </w:rPr>
  </w:style>
  <w:style w:type="paragraph" w:customStyle="1" w:styleId="style45bullet1gif">
    <w:name w:val="style45bullet1.gif"/>
    <w:basedOn w:val="a"/>
    <w:uiPriority w:val="99"/>
    <w:rsid w:val="00241CC5"/>
    <w:pPr>
      <w:spacing w:before="100" w:beforeAutospacing="1" w:after="100" w:afterAutospacing="1"/>
    </w:pPr>
    <w:rPr>
      <w:sz w:val="24"/>
      <w:szCs w:val="24"/>
    </w:rPr>
  </w:style>
  <w:style w:type="paragraph" w:customStyle="1" w:styleId="style45bullet3gif">
    <w:name w:val="style45bullet3.gif"/>
    <w:basedOn w:val="a"/>
    <w:uiPriority w:val="99"/>
    <w:rsid w:val="00241CC5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59">
    <w:name w:val="Font Style59"/>
    <w:uiPriority w:val="99"/>
    <w:rsid w:val="00C05DCD"/>
    <w:rPr>
      <w:rFonts w:ascii="Times New Roman" w:hAnsi="Times New Roman"/>
      <w:sz w:val="22"/>
    </w:rPr>
  </w:style>
  <w:style w:type="paragraph" w:customStyle="1" w:styleId="ConsPlusNormal">
    <w:name w:val="ConsPlusNormal"/>
    <w:uiPriority w:val="99"/>
    <w:rsid w:val="008E24A6"/>
    <w:pPr>
      <w:widowControl w:val="0"/>
      <w:autoSpaceDE w:val="0"/>
      <w:autoSpaceDN w:val="0"/>
    </w:pPr>
    <w:rPr>
      <w:sz w:val="24"/>
    </w:rPr>
  </w:style>
  <w:style w:type="paragraph" w:customStyle="1" w:styleId="msonormalbullet3gif">
    <w:name w:val="msonormalbullet3.gif"/>
    <w:basedOn w:val="a"/>
    <w:rsid w:val="007935A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74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74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9606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9758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6176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EF253-80C3-4AF1-B629-4C8588E3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13</Pages>
  <Words>3738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Болотских Нелли Егоровна</cp:lastModifiedBy>
  <cp:revision>79</cp:revision>
  <cp:lastPrinted>2022-11-11T09:17:00Z</cp:lastPrinted>
  <dcterms:created xsi:type="dcterms:W3CDTF">2022-02-22T17:22:00Z</dcterms:created>
  <dcterms:modified xsi:type="dcterms:W3CDTF">2024-09-04T10:54:00Z</dcterms:modified>
</cp:coreProperties>
</file>